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01BD1" w14:textId="77777777" w:rsidR="0032631D" w:rsidRPr="0046597E" w:rsidRDefault="0046597E">
      <w:pPr>
        <w:spacing w:before="59"/>
        <w:ind w:left="1311" w:right="792"/>
        <w:jc w:val="center"/>
        <w:rPr>
          <w:rFonts w:asciiTheme="majorHAnsi" w:eastAsia="Arial Narrow" w:hAnsiTheme="majorHAnsi" w:cs="Arial Narrow"/>
          <w:sz w:val="32"/>
          <w:szCs w:val="32"/>
        </w:rPr>
      </w:pPr>
      <w:r w:rsidRPr="0046597E">
        <w:rPr>
          <w:rFonts w:asciiTheme="majorHAnsi" w:eastAsia="Arial Narrow" w:hAnsiTheme="majorHAnsi" w:cs="Arial Narrow"/>
          <w:sz w:val="32"/>
          <w:szCs w:val="32"/>
        </w:rPr>
        <w:t xml:space="preserve">UTSA </w:t>
      </w:r>
      <w:r w:rsidRPr="0046597E">
        <w:rPr>
          <w:rFonts w:asciiTheme="majorHAnsi" w:eastAsia="Arial Narrow" w:hAnsiTheme="majorHAnsi" w:cs="Arial Narrow"/>
          <w:spacing w:val="1"/>
          <w:sz w:val="32"/>
          <w:szCs w:val="32"/>
        </w:rPr>
        <w:t>C</w:t>
      </w:r>
      <w:r w:rsidRPr="0046597E">
        <w:rPr>
          <w:rFonts w:asciiTheme="majorHAnsi" w:eastAsia="Arial Narrow" w:hAnsiTheme="majorHAnsi" w:cs="Arial Narrow"/>
          <w:sz w:val="32"/>
          <w:szCs w:val="32"/>
        </w:rPr>
        <w:t>ollege</w:t>
      </w:r>
      <w:r w:rsidRPr="0046597E">
        <w:rPr>
          <w:rFonts w:asciiTheme="majorHAnsi" w:eastAsia="Arial Narrow" w:hAnsiTheme="majorHAnsi" w:cs="Arial Narrow"/>
          <w:spacing w:val="-6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sz w:val="32"/>
          <w:szCs w:val="32"/>
        </w:rPr>
        <w:t>of</w:t>
      </w:r>
      <w:r w:rsidRPr="0046597E">
        <w:rPr>
          <w:rFonts w:asciiTheme="majorHAnsi" w:eastAsia="Arial Narrow" w:hAnsiTheme="majorHAnsi" w:cs="Arial Narrow"/>
          <w:spacing w:val="-2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sz w:val="32"/>
          <w:szCs w:val="32"/>
        </w:rPr>
        <w:t>Business,</w:t>
      </w:r>
      <w:r w:rsidRPr="0046597E">
        <w:rPr>
          <w:rFonts w:asciiTheme="majorHAnsi" w:eastAsia="Arial Narrow" w:hAnsiTheme="majorHAnsi" w:cs="Arial Narrow"/>
          <w:spacing w:val="-10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sz w:val="32"/>
          <w:szCs w:val="32"/>
        </w:rPr>
        <w:t>Center</w:t>
      </w:r>
      <w:r w:rsidRPr="0046597E">
        <w:rPr>
          <w:rFonts w:asciiTheme="majorHAnsi" w:eastAsia="Arial Narrow" w:hAnsiTheme="majorHAnsi" w:cs="Arial Narrow"/>
          <w:spacing w:val="-7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sz w:val="32"/>
          <w:szCs w:val="32"/>
        </w:rPr>
        <w:t>f</w:t>
      </w:r>
      <w:r w:rsidRPr="0046597E">
        <w:rPr>
          <w:rFonts w:asciiTheme="majorHAnsi" w:eastAsia="Arial Narrow" w:hAnsiTheme="majorHAnsi" w:cs="Arial Narrow"/>
          <w:spacing w:val="1"/>
          <w:sz w:val="32"/>
          <w:szCs w:val="32"/>
        </w:rPr>
        <w:t>o</w:t>
      </w:r>
      <w:r w:rsidRPr="0046597E">
        <w:rPr>
          <w:rFonts w:asciiTheme="majorHAnsi" w:eastAsia="Arial Narrow" w:hAnsiTheme="majorHAnsi" w:cs="Arial Narrow"/>
          <w:sz w:val="32"/>
          <w:szCs w:val="32"/>
        </w:rPr>
        <w:t>r</w:t>
      </w:r>
      <w:r w:rsidRPr="0046597E">
        <w:rPr>
          <w:rFonts w:asciiTheme="majorHAnsi" w:eastAsia="Arial Narrow" w:hAnsiTheme="majorHAnsi" w:cs="Arial Narrow"/>
          <w:spacing w:val="-2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sz w:val="32"/>
          <w:szCs w:val="32"/>
        </w:rPr>
        <w:t>Student</w:t>
      </w:r>
      <w:r w:rsidRPr="0046597E">
        <w:rPr>
          <w:rFonts w:asciiTheme="majorHAnsi" w:eastAsia="Arial Narrow" w:hAnsiTheme="majorHAnsi" w:cs="Arial Narrow"/>
          <w:spacing w:val="-8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sz w:val="32"/>
          <w:szCs w:val="32"/>
        </w:rPr>
        <w:t>Professional</w:t>
      </w:r>
      <w:r w:rsidRPr="0046597E">
        <w:rPr>
          <w:rFonts w:asciiTheme="majorHAnsi" w:eastAsia="Arial Narrow" w:hAnsiTheme="majorHAnsi" w:cs="Arial Narrow"/>
          <w:spacing w:val="-13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spacing w:val="1"/>
          <w:sz w:val="32"/>
          <w:szCs w:val="32"/>
        </w:rPr>
        <w:t>D</w:t>
      </w:r>
      <w:r w:rsidRPr="0046597E">
        <w:rPr>
          <w:rFonts w:asciiTheme="majorHAnsi" w:eastAsia="Arial Narrow" w:hAnsiTheme="majorHAnsi" w:cs="Arial Narrow"/>
          <w:w w:val="99"/>
          <w:sz w:val="32"/>
          <w:szCs w:val="32"/>
        </w:rPr>
        <w:t>evelopment</w:t>
      </w:r>
    </w:p>
    <w:p w14:paraId="72C80CF8" w14:textId="77777777" w:rsidR="0032631D" w:rsidRPr="0046597E" w:rsidRDefault="0046597E">
      <w:pPr>
        <w:spacing w:line="300" w:lineRule="exact"/>
        <w:ind w:left="2104" w:right="1586"/>
        <w:jc w:val="center"/>
        <w:rPr>
          <w:rFonts w:asciiTheme="majorHAnsi" w:eastAsia="Arial Narrow" w:hAnsiTheme="majorHAnsi" w:cs="Arial Narrow"/>
          <w:sz w:val="32"/>
          <w:szCs w:val="32"/>
        </w:rPr>
      </w:pPr>
      <w:r w:rsidRPr="0046597E">
        <w:rPr>
          <w:rFonts w:asciiTheme="majorHAnsi" w:eastAsia="Arial Narrow" w:hAnsiTheme="majorHAnsi" w:cs="Arial Narrow"/>
          <w:b/>
          <w:position w:val="-1"/>
          <w:sz w:val="32"/>
          <w:szCs w:val="32"/>
        </w:rPr>
        <w:t>Recommended</w:t>
      </w:r>
      <w:r w:rsidRPr="0046597E">
        <w:rPr>
          <w:rFonts w:asciiTheme="majorHAnsi" w:eastAsia="Arial Narrow" w:hAnsiTheme="majorHAnsi" w:cs="Arial Narrow"/>
          <w:b/>
          <w:spacing w:val="-16"/>
          <w:position w:val="-1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b/>
          <w:position w:val="-1"/>
          <w:sz w:val="32"/>
          <w:szCs w:val="32"/>
        </w:rPr>
        <w:t>Resume</w:t>
      </w:r>
      <w:r w:rsidRPr="0046597E">
        <w:rPr>
          <w:rFonts w:asciiTheme="majorHAnsi" w:eastAsia="Arial Narrow" w:hAnsiTheme="majorHAnsi" w:cs="Arial Narrow"/>
          <w:b/>
          <w:spacing w:val="-9"/>
          <w:position w:val="-1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b/>
          <w:position w:val="-1"/>
          <w:sz w:val="32"/>
          <w:szCs w:val="32"/>
        </w:rPr>
        <w:t>Template</w:t>
      </w:r>
      <w:r w:rsidRPr="0046597E">
        <w:rPr>
          <w:rFonts w:asciiTheme="majorHAnsi" w:eastAsia="Arial Narrow" w:hAnsiTheme="majorHAnsi" w:cs="Arial Narrow"/>
          <w:b/>
          <w:spacing w:val="-10"/>
          <w:position w:val="-1"/>
          <w:sz w:val="32"/>
          <w:szCs w:val="32"/>
        </w:rPr>
        <w:t xml:space="preserve"> </w:t>
      </w:r>
      <w:r w:rsidRPr="0046597E">
        <w:rPr>
          <w:rFonts w:asciiTheme="majorHAnsi" w:eastAsia="Arial Narrow" w:hAnsiTheme="majorHAnsi" w:cs="Arial Narrow"/>
          <w:b/>
          <w:position w:val="-1"/>
          <w:sz w:val="32"/>
          <w:szCs w:val="32"/>
        </w:rPr>
        <w:t>for Undergraduates</w:t>
      </w:r>
    </w:p>
    <w:p w14:paraId="7FA68372" w14:textId="77777777" w:rsidR="0032631D" w:rsidRPr="0046597E" w:rsidRDefault="0032631D">
      <w:pPr>
        <w:spacing w:before="3" w:line="260" w:lineRule="exact"/>
        <w:rPr>
          <w:rFonts w:asciiTheme="majorHAnsi" w:hAnsiTheme="majorHAnsi"/>
          <w:sz w:val="28"/>
          <w:szCs w:val="28"/>
        </w:rPr>
      </w:pPr>
    </w:p>
    <w:p w14:paraId="320DA846" w14:textId="77777777" w:rsidR="0032631D" w:rsidRPr="0046597E" w:rsidRDefault="0046597E" w:rsidP="0046597E">
      <w:pPr>
        <w:spacing w:before="19"/>
        <w:ind w:right="3516"/>
        <w:rPr>
          <w:rFonts w:asciiTheme="majorHAnsi" w:hAnsiTheme="majorHAnsi"/>
          <w:sz w:val="32"/>
          <w:szCs w:val="32"/>
        </w:rPr>
      </w:pPr>
      <w:r w:rsidRPr="0046597E">
        <w:rPr>
          <w:rFonts w:asciiTheme="majorHAnsi" w:hAnsiTheme="majorHAnsi"/>
          <w:b/>
          <w:sz w:val="32"/>
          <w:szCs w:val="32"/>
        </w:rPr>
        <w:t>YOUR</w:t>
      </w:r>
      <w:r w:rsidRPr="0046597E">
        <w:rPr>
          <w:rFonts w:asciiTheme="majorHAnsi" w:hAnsiTheme="majorHAnsi"/>
          <w:b/>
          <w:spacing w:val="-1"/>
          <w:sz w:val="32"/>
          <w:szCs w:val="32"/>
        </w:rPr>
        <w:t xml:space="preserve"> </w:t>
      </w:r>
      <w:r w:rsidRPr="0046597E">
        <w:rPr>
          <w:rFonts w:asciiTheme="majorHAnsi" w:hAnsiTheme="majorHAnsi"/>
          <w:b/>
          <w:sz w:val="32"/>
          <w:szCs w:val="32"/>
        </w:rPr>
        <w:t>NAME</w:t>
      </w:r>
    </w:p>
    <w:p w14:paraId="50FD42A5" w14:textId="77777777" w:rsidR="0032631D" w:rsidRPr="0046597E" w:rsidRDefault="0046597E" w:rsidP="0046597E">
      <w:pPr>
        <w:spacing w:line="260" w:lineRule="exact"/>
        <w:ind w:right="4128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sz w:val="28"/>
          <w:szCs w:val="28"/>
        </w:rPr>
        <w:t>Address</w:t>
      </w:r>
    </w:p>
    <w:p w14:paraId="33304721" w14:textId="77777777" w:rsidR="0046597E" w:rsidRPr="0046597E" w:rsidRDefault="0046597E" w:rsidP="0046597E">
      <w:pPr>
        <w:ind w:right="3524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sz w:val="28"/>
          <w:szCs w:val="28"/>
        </w:rPr>
        <w:t>City, State, Zip Code</w:t>
      </w:r>
    </w:p>
    <w:p w14:paraId="4D45A734" w14:textId="77777777" w:rsidR="0046597E" w:rsidRPr="0046597E" w:rsidRDefault="0046597E" w:rsidP="0046597E">
      <w:pPr>
        <w:ind w:right="3524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sz w:val="28"/>
          <w:szCs w:val="28"/>
        </w:rPr>
        <w:t xml:space="preserve">Phone Number </w:t>
      </w:r>
    </w:p>
    <w:p w14:paraId="1EF29D25" w14:textId="63B90D72" w:rsidR="0032631D" w:rsidRPr="0046597E" w:rsidRDefault="0046597E" w:rsidP="0046597E">
      <w:pPr>
        <w:ind w:right="3524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sz w:val="28"/>
          <w:szCs w:val="28"/>
        </w:rPr>
        <w:t>E</w:t>
      </w:r>
      <w:r w:rsidRPr="0046597E">
        <w:rPr>
          <w:rFonts w:asciiTheme="majorHAnsi" w:hAnsiTheme="majorHAnsi"/>
          <w:spacing w:val="-2"/>
          <w:sz w:val="28"/>
          <w:szCs w:val="28"/>
        </w:rPr>
        <w:t>m</w:t>
      </w:r>
      <w:r w:rsidRPr="0046597E">
        <w:rPr>
          <w:rFonts w:asciiTheme="majorHAnsi" w:hAnsiTheme="majorHAnsi"/>
          <w:sz w:val="28"/>
          <w:szCs w:val="28"/>
        </w:rPr>
        <w:t>ail Address</w:t>
      </w:r>
    </w:p>
    <w:p w14:paraId="5C8348D1" w14:textId="77777777" w:rsidR="0032631D" w:rsidRPr="0046597E" w:rsidRDefault="0032631D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338D527E" w14:textId="77777777" w:rsidR="0032631D" w:rsidRPr="0046597E" w:rsidRDefault="0046597E">
      <w:pPr>
        <w:tabs>
          <w:tab w:val="left" w:pos="9460"/>
        </w:tabs>
        <w:ind w:left="112" w:right="130"/>
        <w:jc w:val="both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b/>
          <w:sz w:val="28"/>
          <w:szCs w:val="28"/>
          <w:u w:color="000000"/>
        </w:rPr>
        <w:t>CAREER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 xml:space="preserve"> 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>OBJECTIVE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 xml:space="preserve"> 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 xml:space="preserve">(Optional) 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ab/>
      </w:r>
      <w:r w:rsidRPr="0046597E">
        <w:rPr>
          <w:rFonts w:asciiTheme="majorHAnsi" w:hAnsiTheme="majorHAnsi"/>
          <w:b/>
          <w:sz w:val="28"/>
          <w:szCs w:val="28"/>
        </w:rPr>
        <w:t xml:space="preserve"> </w:t>
      </w:r>
      <w:r w:rsidRPr="0046597E">
        <w:rPr>
          <w:rFonts w:asciiTheme="majorHAnsi" w:hAnsiTheme="majorHAnsi"/>
          <w:w w:val="99"/>
          <w:sz w:val="24"/>
          <w:szCs w:val="24"/>
        </w:rPr>
        <w:t>Seeking</w:t>
      </w:r>
      <w:r w:rsidRPr="0046597E">
        <w:rPr>
          <w:rFonts w:asciiTheme="majorHAnsi" w:hAnsiTheme="majorHAnsi"/>
          <w:sz w:val="24"/>
          <w:szCs w:val="24"/>
        </w:rPr>
        <w:t xml:space="preserve"> an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ent</w:t>
      </w:r>
      <w:r w:rsidRPr="0046597E">
        <w:rPr>
          <w:rFonts w:asciiTheme="majorHAnsi" w:hAnsiTheme="majorHAnsi"/>
          <w:spacing w:val="-1"/>
          <w:sz w:val="24"/>
          <w:szCs w:val="24"/>
        </w:rPr>
        <w:t>r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-level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po</w:t>
      </w:r>
      <w:r w:rsidRPr="0046597E">
        <w:rPr>
          <w:rFonts w:asciiTheme="majorHAnsi" w:hAnsiTheme="majorHAnsi"/>
          <w:spacing w:val="-2"/>
          <w:sz w:val="24"/>
          <w:szCs w:val="24"/>
        </w:rPr>
        <w:t>s</w:t>
      </w:r>
      <w:r w:rsidRPr="0046597E">
        <w:rPr>
          <w:rFonts w:asciiTheme="majorHAnsi" w:hAnsiTheme="majorHAnsi"/>
          <w:sz w:val="24"/>
          <w:szCs w:val="24"/>
        </w:rPr>
        <w:t>ition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retail management.</w:t>
      </w:r>
      <w:r w:rsidRPr="0046597E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2"/>
          <w:sz w:val="24"/>
          <w:szCs w:val="24"/>
        </w:rPr>
        <w:t>(</w:t>
      </w:r>
      <w:r w:rsidRPr="0046597E">
        <w:rPr>
          <w:rFonts w:asciiTheme="majorHAnsi" w:hAnsiTheme="majorHAnsi"/>
          <w:sz w:val="24"/>
          <w:szCs w:val="24"/>
        </w:rPr>
        <w:t>This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is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short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statement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that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reflects what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position you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are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seek</w:t>
      </w:r>
      <w:r w:rsidRPr="0046597E">
        <w:rPr>
          <w:rFonts w:asciiTheme="majorHAnsi" w:hAnsiTheme="majorHAnsi"/>
          <w:spacing w:val="1"/>
          <w:sz w:val="24"/>
          <w:szCs w:val="24"/>
        </w:rPr>
        <w:t>i</w:t>
      </w:r>
      <w:r w:rsidRPr="0046597E">
        <w:rPr>
          <w:rFonts w:asciiTheme="majorHAnsi" w:hAnsiTheme="majorHAnsi"/>
          <w:sz w:val="24"/>
          <w:szCs w:val="24"/>
        </w:rPr>
        <w:t>ng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and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what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you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can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bring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to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the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company</w:t>
      </w:r>
      <w:r w:rsidRPr="0046597E">
        <w:rPr>
          <w:rFonts w:asciiTheme="majorHAnsi" w:hAnsiTheme="majorHAnsi"/>
          <w:sz w:val="24"/>
          <w:szCs w:val="24"/>
        </w:rPr>
        <w:t>)</w:t>
      </w:r>
    </w:p>
    <w:p w14:paraId="4FA27A13" w14:textId="77777777" w:rsidR="0032631D" w:rsidRPr="0046597E" w:rsidRDefault="0032631D">
      <w:pPr>
        <w:spacing w:before="6" w:line="180" w:lineRule="exact"/>
        <w:rPr>
          <w:rFonts w:asciiTheme="majorHAnsi" w:hAnsiTheme="majorHAnsi"/>
        </w:rPr>
      </w:pPr>
    </w:p>
    <w:p w14:paraId="2731FDA0" w14:textId="77777777" w:rsidR="0032631D" w:rsidRPr="0046597E" w:rsidRDefault="0046597E">
      <w:pPr>
        <w:tabs>
          <w:tab w:val="left" w:pos="9460"/>
        </w:tabs>
        <w:ind w:left="112" w:right="132"/>
        <w:jc w:val="both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b/>
          <w:sz w:val="28"/>
          <w:szCs w:val="28"/>
          <w:u w:color="000000"/>
        </w:rPr>
        <w:t>SUMMARY OF QUALIFICAT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>IO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 xml:space="preserve">NS 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ab/>
      </w:r>
    </w:p>
    <w:p w14:paraId="43DBAAFB" w14:textId="77777777" w:rsidR="0032631D" w:rsidRPr="0046597E" w:rsidRDefault="0046597E">
      <w:pPr>
        <w:spacing w:line="260" w:lineRule="exact"/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position w:val="-1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Strong</w:t>
      </w:r>
      <w:r w:rsidRPr="0046597E">
        <w:rPr>
          <w:rFonts w:asciiTheme="majorHAnsi" w:hAnsiTheme="majorHAnsi"/>
          <w:spacing w:val="-6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ana</w:t>
      </w:r>
      <w:r w:rsidRPr="0046597E">
        <w:rPr>
          <w:rFonts w:asciiTheme="majorHAnsi" w:hAnsiTheme="majorHAnsi"/>
          <w:spacing w:val="-1"/>
          <w:position w:val="-1"/>
          <w:sz w:val="24"/>
          <w:szCs w:val="24"/>
        </w:rPr>
        <w:t>l</w:t>
      </w:r>
      <w:r w:rsidRPr="0046597E">
        <w:rPr>
          <w:rFonts w:asciiTheme="majorHAnsi" w:hAnsiTheme="majorHAnsi"/>
          <w:spacing w:val="2"/>
          <w:position w:val="-1"/>
          <w:sz w:val="24"/>
          <w:szCs w:val="24"/>
        </w:rPr>
        <w:t>y</w:t>
      </w:r>
      <w:r w:rsidRPr="0046597E">
        <w:rPr>
          <w:rFonts w:asciiTheme="majorHAnsi" w:hAnsiTheme="majorHAnsi"/>
          <w:spacing w:val="-1"/>
          <w:position w:val="-1"/>
          <w:sz w:val="24"/>
          <w:szCs w:val="24"/>
        </w:rPr>
        <w:t>t</w:t>
      </w:r>
      <w:r w:rsidRPr="0046597E">
        <w:rPr>
          <w:rFonts w:asciiTheme="majorHAnsi" w:hAnsiTheme="majorHAnsi"/>
          <w:position w:val="-1"/>
          <w:sz w:val="24"/>
          <w:szCs w:val="24"/>
        </w:rPr>
        <w:t>ical,</w:t>
      </w:r>
      <w:r w:rsidRPr="0046597E">
        <w:rPr>
          <w:rFonts w:asciiTheme="majorHAnsi" w:hAnsiTheme="majorHAnsi"/>
          <w:spacing w:val="-5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c</w:t>
      </w:r>
      <w:r w:rsidRPr="0046597E">
        <w:rPr>
          <w:rFonts w:asciiTheme="majorHAnsi" w:hAnsiTheme="majorHAnsi"/>
          <w:spacing w:val="2"/>
          <w:position w:val="-1"/>
          <w:sz w:val="24"/>
          <w:szCs w:val="24"/>
        </w:rPr>
        <w:t>o</w:t>
      </w:r>
      <w:r w:rsidRPr="0046597E">
        <w:rPr>
          <w:rFonts w:asciiTheme="majorHAnsi" w:hAnsiTheme="majorHAnsi"/>
          <w:position w:val="-1"/>
          <w:sz w:val="24"/>
          <w:szCs w:val="24"/>
        </w:rPr>
        <w:t>m</w:t>
      </w:r>
      <w:r w:rsidRPr="0046597E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46597E">
        <w:rPr>
          <w:rFonts w:asciiTheme="majorHAnsi" w:hAnsiTheme="majorHAnsi"/>
          <w:position w:val="-1"/>
          <w:sz w:val="24"/>
          <w:szCs w:val="24"/>
        </w:rPr>
        <w:t>u</w:t>
      </w:r>
      <w:r w:rsidRPr="0046597E">
        <w:rPr>
          <w:rFonts w:asciiTheme="majorHAnsi" w:hAnsiTheme="majorHAnsi"/>
          <w:spacing w:val="2"/>
          <w:position w:val="-1"/>
          <w:sz w:val="24"/>
          <w:szCs w:val="24"/>
        </w:rPr>
        <w:t>n</w:t>
      </w:r>
      <w:r w:rsidRPr="0046597E">
        <w:rPr>
          <w:rFonts w:asciiTheme="majorHAnsi" w:hAnsiTheme="majorHAnsi"/>
          <w:position w:val="-1"/>
          <w:sz w:val="24"/>
          <w:szCs w:val="24"/>
        </w:rPr>
        <w:t>ication</w:t>
      </w:r>
      <w:r w:rsidRPr="0046597E">
        <w:rPr>
          <w:rFonts w:asciiTheme="majorHAnsi" w:hAnsiTheme="majorHAnsi"/>
          <w:spacing w:val="-8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and</w:t>
      </w:r>
      <w:r w:rsidRPr="0046597E">
        <w:rPr>
          <w:rFonts w:asciiTheme="majorHAnsi" w:hAnsiTheme="majorHAnsi"/>
          <w:spacing w:val="-3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o</w:t>
      </w:r>
      <w:r w:rsidRPr="0046597E">
        <w:rPr>
          <w:rFonts w:asciiTheme="majorHAnsi" w:hAnsiTheme="majorHAnsi"/>
          <w:spacing w:val="-1"/>
          <w:position w:val="-1"/>
          <w:sz w:val="24"/>
          <w:szCs w:val="24"/>
        </w:rPr>
        <w:t>r</w:t>
      </w:r>
      <w:r w:rsidRPr="0046597E">
        <w:rPr>
          <w:rFonts w:asciiTheme="majorHAnsi" w:hAnsiTheme="majorHAnsi"/>
          <w:position w:val="-1"/>
          <w:sz w:val="24"/>
          <w:szCs w:val="24"/>
        </w:rPr>
        <w:t>ganizational</w:t>
      </w:r>
      <w:r w:rsidRPr="0046597E">
        <w:rPr>
          <w:rFonts w:asciiTheme="majorHAnsi" w:hAnsiTheme="majorHAnsi"/>
          <w:spacing w:val="-13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skills</w:t>
      </w:r>
    </w:p>
    <w:p w14:paraId="5D3B4070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Other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skills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pertaining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to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t</w:t>
      </w:r>
      <w:r w:rsidRPr="0046597E">
        <w:rPr>
          <w:rFonts w:asciiTheme="majorHAnsi" w:hAnsiTheme="majorHAnsi"/>
          <w:spacing w:val="1"/>
          <w:sz w:val="24"/>
          <w:szCs w:val="24"/>
        </w:rPr>
        <w:t>h</w:t>
      </w:r>
      <w:r w:rsidRPr="0046597E">
        <w:rPr>
          <w:rFonts w:asciiTheme="majorHAnsi" w:hAnsiTheme="majorHAnsi"/>
          <w:sz w:val="24"/>
          <w:szCs w:val="24"/>
        </w:rPr>
        <w:t>e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job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you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</w:t>
      </w:r>
      <w:r w:rsidRPr="0046597E">
        <w:rPr>
          <w:rFonts w:asciiTheme="majorHAnsi" w:hAnsiTheme="majorHAnsi"/>
          <w:spacing w:val="-1"/>
          <w:sz w:val="24"/>
          <w:szCs w:val="24"/>
        </w:rPr>
        <w:t>r</w:t>
      </w:r>
      <w:r w:rsidRPr="0046597E">
        <w:rPr>
          <w:rFonts w:asciiTheme="majorHAnsi" w:hAnsiTheme="majorHAnsi"/>
          <w:sz w:val="24"/>
          <w:szCs w:val="24"/>
        </w:rPr>
        <w:t>e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app</w:t>
      </w:r>
      <w:r w:rsidRPr="0046597E">
        <w:rPr>
          <w:rFonts w:asciiTheme="majorHAnsi" w:hAnsiTheme="majorHAnsi"/>
          <w:spacing w:val="-1"/>
          <w:sz w:val="24"/>
          <w:szCs w:val="24"/>
        </w:rPr>
        <w:t>l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ing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fo</w:t>
      </w:r>
      <w:r w:rsidRPr="0046597E">
        <w:rPr>
          <w:rFonts w:asciiTheme="majorHAnsi" w:hAnsiTheme="majorHAnsi"/>
          <w:sz w:val="24"/>
          <w:szCs w:val="24"/>
        </w:rPr>
        <w:t>r</w:t>
      </w:r>
    </w:p>
    <w:p w14:paraId="4524000C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Other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skills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pertaining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to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t</w:t>
      </w:r>
      <w:r w:rsidRPr="0046597E">
        <w:rPr>
          <w:rFonts w:asciiTheme="majorHAnsi" w:hAnsiTheme="majorHAnsi"/>
          <w:spacing w:val="1"/>
          <w:sz w:val="24"/>
          <w:szCs w:val="24"/>
        </w:rPr>
        <w:t>h</w:t>
      </w:r>
      <w:r w:rsidRPr="0046597E">
        <w:rPr>
          <w:rFonts w:asciiTheme="majorHAnsi" w:hAnsiTheme="majorHAnsi"/>
          <w:sz w:val="24"/>
          <w:szCs w:val="24"/>
        </w:rPr>
        <w:t>e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job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you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</w:t>
      </w:r>
      <w:r w:rsidRPr="0046597E">
        <w:rPr>
          <w:rFonts w:asciiTheme="majorHAnsi" w:hAnsiTheme="majorHAnsi"/>
          <w:spacing w:val="-1"/>
          <w:sz w:val="24"/>
          <w:szCs w:val="24"/>
        </w:rPr>
        <w:t>r</w:t>
      </w:r>
      <w:r w:rsidRPr="0046597E">
        <w:rPr>
          <w:rFonts w:asciiTheme="majorHAnsi" w:hAnsiTheme="majorHAnsi"/>
          <w:sz w:val="24"/>
          <w:szCs w:val="24"/>
        </w:rPr>
        <w:t>e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app</w:t>
      </w:r>
      <w:r w:rsidRPr="0046597E">
        <w:rPr>
          <w:rFonts w:asciiTheme="majorHAnsi" w:hAnsiTheme="majorHAnsi"/>
          <w:spacing w:val="-1"/>
          <w:sz w:val="24"/>
          <w:szCs w:val="24"/>
        </w:rPr>
        <w:t>l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ing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fo</w:t>
      </w:r>
      <w:r w:rsidRPr="0046597E">
        <w:rPr>
          <w:rFonts w:asciiTheme="majorHAnsi" w:hAnsiTheme="majorHAnsi"/>
          <w:sz w:val="24"/>
          <w:szCs w:val="24"/>
        </w:rPr>
        <w:t>r</w:t>
      </w:r>
    </w:p>
    <w:p w14:paraId="1122B3C3" w14:textId="77777777" w:rsidR="0032631D" w:rsidRPr="0046597E" w:rsidRDefault="0032631D">
      <w:pPr>
        <w:spacing w:before="7" w:line="180" w:lineRule="exact"/>
        <w:rPr>
          <w:rFonts w:asciiTheme="majorHAnsi" w:hAnsiTheme="majorHAnsi"/>
        </w:rPr>
      </w:pPr>
    </w:p>
    <w:p w14:paraId="7B570CCA" w14:textId="77777777" w:rsidR="0032631D" w:rsidRPr="0046597E" w:rsidRDefault="0046597E">
      <w:pPr>
        <w:tabs>
          <w:tab w:val="left" w:pos="9460"/>
        </w:tabs>
        <w:ind w:left="112" w:right="130"/>
        <w:jc w:val="both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b/>
          <w:sz w:val="28"/>
          <w:szCs w:val="28"/>
          <w:u w:color="000000"/>
        </w:rPr>
        <w:t>EDUCAT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>I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 xml:space="preserve">ON 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ab/>
      </w:r>
    </w:p>
    <w:p w14:paraId="55929020" w14:textId="77777777" w:rsidR="0032631D" w:rsidRPr="0046597E" w:rsidRDefault="0046597E">
      <w:pPr>
        <w:spacing w:line="240" w:lineRule="exact"/>
        <w:ind w:left="112" w:right="5792"/>
        <w:jc w:val="both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b/>
          <w:sz w:val="24"/>
          <w:szCs w:val="24"/>
        </w:rPr>
        <w:t>The</w:t>
      </w:r>
      <w:r w:rsidRPr="0046597E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Univers</w:t>
      </w:r>
      <w:r w:rsidRPr="0046597E">
        <w:rPr>
          <w:rFonts w:asciiTheme="majorHAnsi" w:hAnsiTheme="majorHAnsi"/>
          <w:b/>
          <w:spacing w:val="1"/>
          <w:sz w:val="24"/>
          <w:szCs w:val="24"/>
        </w:rPr>
        <w:t>i</w:t>
      </w:r>
      <w:r w:rsidRPr="0046597E">
        <w:rPr>
          <w:rFonts w:asciiTheme="majorHAnsi" w:hAnsiTheme="majorHAnsi"/>
          <w:b/>
          <w:sz w:val="24"/>
          <w:szCs w:val="24"/>
        </w:rPr>
        <w:t>ty</w:t>
      </w:r>
      <w:r w:rsidRPr="0046597E">
        <w:rPr>
          <w:rFonts w:asciiTheme="majorHAnsi" w:hAnsiTheme="majorHAnsi"/>
          <w:b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of</w:t>
      </w:r>
      <w:r w:rsidRPr="0046597E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Texas</w:t>
      </w:r>
      <w:r w:rsidRPr="0046597E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at</w:t>
      </w:r>
      <w:r w:rsidRPr="0046597E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San</w:t>
      </w:r>
      <w:r w:rsidRPr="0046597E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Antonio</w:t>
      </w:r>
    </w:p>
    <w:p w14:paraId="72B00772" w14:textId="77777777" w:rsidR="0032631D" w:rsidRPr="0046597E" w:rsidRDefault="0046597E">
      <w:pPr>
        <w:spacing w:line="240" w:lineRule="exact"/>
        <w:ind w:left="112" w:right="139"/>
        <w:jc w:val="both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sz w:val="24"/>
          <w:szCs w:val="24"/>
        </w:rPr>
        <w:t>Bachelor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of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Business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</w:t>
      </w:r>
      <w:r w:rsidRPr="0046597E">
        <w:rPr>
          <w:rFonts w:asciiTheme="majorHAnsi" w:hAnsiTheme="majorHAnsi"/>
          <w:spacing w:val="2"/>
          <w:sz w:val="24"/>
          <w:szCs w:val="24"/>
        </w:rPr>
        <w:t>d</w:t>
      </w:r>
      <w:r w:rsidRPr="0046597E">
        <w:rPr>
          <w:rFonts w:asciiTheme="majorHAnsi" w:hAnsiTheme="majorHAnsi"/>
          <w:sz w:val="24"/>
          <w:szCs w:val="24"/>
        </w:rPr>
        <w:t>ministration</w:t>
      </w:r>
      <w:r w:rsidRPr="0046597E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 xml:space="preserve">Accounting                        </w:t>
      </w:r>
      <w:r w:rsidRPr="0046597E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Expected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Graduation:</w:t>
      </w:r>
      <w:r w:rsidRPr="0046597E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December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2009</w:t>
      </w:r>
    </w:p>
    <w:p w14:paraId="661A88DD" w14:textId="77777777" w:rsidR="0032631D" w:rsidRPr="0046597E" w:rsidRDefault="0046597E">
      <w:pPr>
        <w:ind w:left="112" w:right="2090"/>
        <w:jc w:val="both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sz w:val="24"/>
          <w:szCs w:val="24"/>
        </w:rPr>
        <w:t>C</w:t>
      </w:r>
      <w:r w:rsidRPr="0046597E">
        <w:rPr>
          <w:rFonts w:asciiTheme="majorHAnsi" w:hAnsiTheme="majorHAnsi"/>
          <w:spacing w:val="2"/>
          <w:sz w:val="24"/>
          <w:szCs w:val="24"/>
        </w:rPr>
        <w:t>u</w:t>
      </w:r>
      <w:r w:rsidRPr="0046597E">
        <w:rPr>
          <w:rFonts w:asciiTheme="majorHAnsi" w:hAnsiTheme="majorHAnsi"/>
          <w:spacing w:val="-2"/>
          <w:sz w:val="24"/>
          <w:szCs w:val="24"/>
        </w:rPr>
        <w:t>m</w:t>
      </w:r>
      <w:r w:rsidRPr="0046597E">
        <w:rPr>
          <w:rFonts w:asciiTheme="majorHAnsi" w:hAnsiTheme="majorHAnsi"/>
          <w:spacing w:val="1"/>
          <w:sz w:val="24"/>
          <w:szCs w:val="24"/>
        </w:rPr>
        <w:t>u</w:t>
      </w:r>
      <w:r w:rsidRPr="0046597E">
        <w:rPr>
          <w:rFonts w:asciiTheme="majorHAnsi" w:hAnsiTheme="majorHAnsi"/>
          <w:sz w:val="24"/>
          <w:szCs w:val="24"/>
        </w:rPr>
        <w:t>lative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GPA: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 xml:space="preserve">3.39              </w:t>
      </w:r>
      <w:r w:rsidRPr="0046597E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Major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GPA: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 xml:space="preserve">3.88          </w:t>
      </w:r>
      <w:r w:rsidRPr="0046597E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(</w:t>
      </w:r>
      <w:r w:rsidRPr="0046597E">
        <w:rPr>
          <w:rFonts w:asciiTheme="majorHAnsi" w:hAnsiTheme="majorHAnsi"/>
          <w:sz w:val="24"/>
          <w:szCs w:val="24"/>
        </w:rPr>
        <w:t>Do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not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ro</w:t>
      </w:r>
      <w:r w:rsidRPr="0046597E">
        <w:rPr>
          <w:rFonts w:asciiTheme="majorHAnsi" w:hAnsiTheme="majorHAnsi"/>
          <w:spacing w:val="-1"/>
          <w:sz w:val="24"/>
          <w:szCs w:val="24"/>
        </w:rPr>
        <w:t>un</w:t>
      </w:r>
      <w:r w:rsidRPr="0046597E">
        <w:rPr>
          <w:rFonts w:asciiTheme="majorHAnsi" w:hAnsiTheme="majorHAnsi"/>
          <w:sz w:val="24"/>
          <w:szCs w:val="24"/>
        </w:rPr>
        <w:t>d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up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on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GPA</w:t>
      </w:r>
      <w:r w:rsidRPr="0046597E">
        <w:rPr>
          <w:rFonts w:asciiTheme="majorHAnsi" w:hAnsiTheme="majorHAnsi"/>
          <w:sz w:val="24"/>
          <w:szCs w:val="24"/>
        </w:rPr>
        <w:t>)</w:t>
      </w:r>
    </w:p>
    <w:p w14:paraId="23016838" w14:textId="77777777" w:rsidR="0032631D" w:rsidRPr="0046597E" w:rsidRDefault="0032631D">
      <w:pPr>
        <w:spacing w:before="4" w:line="180" w:lineRule="exact"/>
        <w:rPr>
          <w:rFonts w:asciiTheme="majorHAnsi" w:hAnsiTheme="majorHAnsi"/>
        </w:rPr>
      </w:pPr>
    </w:p>
    <w:p w14:paraId="0807EF55" w14:textId="77777777" w:rsidR="0032631D" w:rsidRPr="0046597E" w:rsidRDefault="0046597E">
      <w:pPr>
        <w:spacing w:line="240" w:lineRule="exact"/>
        <w:ind w:left="112" w:right="2918"/>
        <w:jc w:val="both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position w:val="-1"/>
          <w:sz w:val="24"/>
          <w:szCs w:val="24"/>
          <w:u w:color="000000"/>
        </w:rPr>
        <w:t>Relevant</w:t>
      </w:r>
      <w:r w:rsidRPr="0046597E">
        <w:rPr>
          <w:rFonts w:asciiTheme="majorHAnsi" w:hAnsiTheme="majorHAnsi"/>
          <w:spacing w:val="-8"/>
          <w:position w:val="-1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  <w:u w:color="000000"/>
        </w:rPr>
        <w:t>Coursework</w:t>
      </w:r>
      <w:r w:rsidRPr="0046597E">
        <w:rPr>
          <w:rFonts w:asciiTheme="majorHAnsi" w:hAnsiTheme="majorHAnsi"/>
          <w:position w:val="-1"/>
          <w:sz w:val="24"/>
          <w:szCs w:val="24"/>
        </w:rPr>
        <w:t xml:space="preserve">   </w:t>
      </w:r>
      <w:r w:rsidRPr="0046597E">
        <w:rPr>
          <w:rFonts w:asciiTheme="majorHAnsi" w:hAnsiTheme="majorHAnsi"/>
          <w:spacing w:val="18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(</w:t>
      </w:r>
      <w:r w:rsidRPr="0046597E">
        <w:rPr>
          <w:rFonts w:asciiTheme="majorHAnsi" w:hAnsiTheme="majorHAnsi"/>
          <w:position w:val="-1"/>
          <w:sz w:val="24"/>
          <w:szCs w:val="24"/>
        </w:rPr>
        <w:t>List</w:t>
      </w:r>
      <w:r w:rsidRPr="0046597E">
        <w:rPr>
          <w:rFonts w:asciiTheme="majorHAnsi" w:hAnsiTheme="majorHAnsi"/>
          <w:spacing w:val="-4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only</w:t>
      </w:r>
      <w:r w:rsidRPr="0046597E">
        <w:rPr>
          <w:rFonts w:asciiTheme="majorHAnsi" w:hAnsiTheme="majorHAnsi"/>
          <w:spacing w:val="-4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your</w:t>
      </w:r>
      <w:r w:rsidRPr="0046597E">
        <w:rPr>
          <w:rFonts w:asciiTheme="majorHAnsi" w:hAnsiTheme="majorHAnsi"/>
          <w:spacing w:val="-4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  <w:u w:color="000000"/>
        </w:rPr>
        <w:t>upper-level</w:t>
      </w:r>
      <w:r w:rsidRPr="0046597E">
        <w:rPr>
          <w:rFonts w:asciiTheme="majorHAnsi" w:hAnsiTheme="majorHAnsi"/>
          <w:spacing w:val="-8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courses</w:t>
      </w:r>
      <w:r w:rsidRPr="0046597E">
        <w:rPr>
          <w:rFonts w:asciiTheme="majorHAnsi" w:hAnsiTheme="majorHAnsi"/>
          <w:spacing w:val="-7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your</w:t>
      </w:r>
      <w:r w:rsidRPr="0046597E">
        <w:rPr>
          <w:rFonts w:asciiTheme="majorHAnsi" w:hAnsiTheme="majorHAnsi"/>
          <w:spacing w:val="-4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major</w:t>
      </w:r>
      <w:r w:rsidRPr="0046597E">
        <w:rPr>
          <w:rFonts w:asciiTheme="majorHAnsi" w:hAnsiTheme="majorHAnsi"/>
          <w:position w:val="-1"/>
          <w:sz w:val="24"/>
          <w:szCs w:val="24"/>
        </w:rPr>
        <w:t>)</w:t>
      </w:r>
    </w:p>
    <w:p w14:paraId="33755231" w14:textId="77777777" w:rsidR="0032631D" w:rsidRPr="0046597E" w:rsidRDefault="0046597E">
      <w:pPr>
        <w:spacing w:before="4"/>
        <w:ind w:left="472"/>
        <w:rPr>
          <w:rFonts w:asciiTheme="majorHAnsi" w:eastAsia="Verdana" w:hAnsiTheme="majorHAnsi" w:cs="Verdana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>•</w:t>
      </w:r>
      <w:r w:rsidRPr="0046597E">
        <w:rPr>
          <w:rFonts w:asciiTheme="majorHAnsi" w:eastAsia="Verdana" w:hAnsiTheme="majorHAnsi" w:cs="Verdana"/>
          <w:sz w:val="24"/>
          <w:szCs w:val="24"/>
        </w:rPr>
        <w:t xml:space="preserve">                                             </w:t>
      </w:r>
      <w:r w:rsidRPr="0046597E">
        <w:rPr>
          <w:rFonts w:asciiTheme="majorHAnsi" w:eastAsia="Verdana" w:hAnsiTheme="majorHAnsi" w:cs="Verdana"/>
          <w:spacing w:val="36"/>
          <w:sz w:val="24"/>
          <w:szCs w:val="24"/>
        </w:rPr>
        <w:t xml:space="preserve"> </w:t>
      </w:r>
      <w:r w:rsidRPr="0046597E">
        <w:rPr>
          <w:rFonts w:asciiTheme="majorHAnsi" w:eastAsia="Verdana" w:hAnsiTheme="majorHAnsi" w:cs="Verdana"/>
          <w:sz w:val="24"/>
          <w:szCs w:val="24"/>
        </w:rPr>
        <w:t>•</w:t>
      </w:r>
    </w:p>
    <w:p w14:paraId="36DEF220" w14:textId="77777777" w:rsidR="0032631D" w:rsidRPr="0046597E" w:rsidRDefault="0046597E">
      <w:pPr>
        <w:spacing w:before="1" w:line="26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46597E">
        <w:rPr>
          <w:rFonts w:asciiTheme="majorHAnsi" w:eastAsia="Verdana" w:hAnsiTheme="majorHAnsi" w:cs="Verdana"/>
          <w:position w:val="-1"/>
          <w:sz w:val="24"/>
          <w:szCs w:val="24"/>
        </w:rPr>
        <w:t xml:space="preserve">•                                             </w:t>
      </w:r>
      <w:r w:rsidRPr="0046597E">
        <w:rPr>
          <w:rFonts w:asciiTheme="majorHAnsi" w:eastAsia="Verdana" w:hAnsiTheme="majorHAnsi" w:cs="Verdana"/>
          <w:spacing w:val="36"/>
          <w:position w:val="-1"/>
          <w:sz w:val="24"/>
          <w:szCs w:val="24"/>
        </w:rPr>
        <w:t xml:space="preserve"> </w:t>
      </w:r>
      <w:r w:rsidRPr="0046597E">
        <w:rPr>
          <w:rFonts w:asciiTheme="majorHAnsi" w:eastAsia="Verdana" w:hAnsiTheme="majorHAnsi" w:cs="Verdana"/>
          <w:position w:val="-1"/>
          <w:sz w:val="24"/>
          <w:szCs w:val="24"/>
        </w:rPr>
        <w:t>•</w:t>
      </w:r>
    </w:p>
    <w:p w14:paraId="21FB84AD" w14:textId="77777777" w:rsidR="0032631D" w:rsidRPr="0046597E" w:rsidRDefault="0032631D">
      <w:pPr>
        <w:spacing w:before="10" w:line="220" w:lineRule="exact"/>
        <w:rPr>
          <w:rFonts w:asciiTheme="majorHAnsi" w:hAnsiTheme="majorHAnsi"/>
          <w:sz w:val="24"/>
          <w:szCs w:val="24"/>
        </w:rPr>
      </w:pPr>
    </w:p>
    <w:p w14:paraId="491DAC86" w14:textId="77777777" w:rsidR="0032631D" w:rsidRPr="0046597E" w:rsidRDefault="0046597E">
      <w:pPr>
        <w:spacing w:before="31"/>
        <w:ind w:left="11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sz w:val="24"/>
          <w:szCs w:val="24"/>
        </w:rPr>
        <w:t>Senior</w:t>
      </w:r>
      <w:r w:rsidRPr="0046597E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Manage</w:t>
      </w:r>
      <w:r w:rsidRPr="0046597E">
        <w:rPr>
          <w:rFonts w:asciiTheme="majorHAnsi" w:hAnsiTheme="majorHAnsi"/>
          <w:spacing w:val="-2"/>
          <w:sz w:val="24"/>
          <w:szCs w:val="24"/>
        </w:rPr>
        <w:t>m</w:t>
      </w:r>
      <w:r w:rsidRPr="0046597E">
        <w:rPr>
          <w:rFonts w:asciiTheme="majorHAnsi" w:hAnsiTheme="majorHAnsi"/>
          <w:sz w:val="24"/>
          <w:szCs w:val="24"/>
        </w:rPr>
        <w:t>ent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Project: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“</w:t>
      </w:r>
      <w:r w:rsidRPr="0046597E">
        <w:rPr>
          <w:rFonts w:asciiTheme="majorHAnsi" w:hAnsiTheme="majorHAnsi"/>
          <w:sz w:val="24"/>
          <w:szCs w:val="24"/>
        </w:rPr>
        <w:t>Underst</w:t>
      </w:r>
      <w:r w:rsidRPr="0046597E">
        <w:rPr>
          <w:rFonts w:asciiTheme="majorHAnsi" w:hAnsiTheme="majorHAnsi"/>
          <w:spacing w:val="2"/>
          <w:sz w:val="24"/>
          <w:szCs w:val="24"/>
        </w:rPr>
        <w:t>a</w:t>
      </w:r>
      <w:r w:rsidRPr="0046597E">
        <w:rPr>
          <w:rFonts w:asciiTheme="majorHAnsi" w:hAnsiTheme="majorHAnsi"/>
          <w:sz w:val="24"/>
          <w:szCs w:val="24"/>
        </w:rPr>
        <w:t>nding</w:t>
      </w:r>
      <w:r w:rsidRPr="0046597E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and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Manag</w:t>
      </w:r>
      <w:r w:rsidRPr="0046597E">
        <w:rPr>
          <w:rFonts w:asciiTheme="majorHAnsi" w:hAnsiTheme="majorHAnsi"/>
          <w:spacing w:val="-1"/>
          <w:sz w:val="24"/>
          <w:szCs w:val="24"/>
        </w:rPr>
        <w:t>i</w:t>
      </w:r>
      <w:r w:rsidRPr="0046597E">
        <w:rPr>
          <w:rFonts w:asciiTheme="majorHAnsi" w:hAnsiTheme="majorHAnsi"/>
          <w:sz w:val="24"/>
          <w:szCs w:val="24"/>
        </w:rPr>
        <w:t>ng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F</w:t>
      </w:r>
      <w:r w:rsidRPr="0046597E">
        <w:rPr>
          <w:rFonts w:asciiTheme="majorHAnsi" w:hAnsiTheme="majorHAnsi"/>
          <w:sz w:val="24"/>
          <w:szCs w:val="24"/>
        </w:rPr>
        <w:t>our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Generations</w:t>
      </w:r>
      <w:r w:rsidRPr="0046597E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Today’s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Workplac</w:t>
      </w:r>
      <w:r w:rsidRPr="0046597E">
        <w:rPr>
          <w:rFonts w:asciiTheme="majorHAnsi" w:hAnsiTheme="majorHAnsi"/>
          <w:spacing w:val="-2"/>
          <w:sz w:val="24"/>
          <w:szCs w:val="24"/>
        </w:rPr>
        <w:t>e</w:t>
      </w:r>
      <w:r w:rsidRPr="0046597E">
        <w:rPr>
          <w:rFonts w:asciiTheme="majorHAnsi" w:hAnsiTheme="majorHAnsi"/>
          <w:sz w:val="24"/>
          <w:szCs w:val="24"/>
        </w:rPr>
        <w:t>”</w:t>
      </w:r>
    </w:p>
    <w:p w14:paraId="12707C0E" w14:textId="77777777" w:rsidR="0032631D" w:rsidRPr="0046597E" w:rsidRDefault="0046597E">
      <w:pPr>
        <w:ind w:left="11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sz w:val="24"/>
          <w:szCs w:val="24"/>
        </w:rPr>
        <w:t>–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 guidebook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for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hu</w:t>
      </w:r>
      <w:r w:rsidRPr="0046597E">
        <w:rPr>
          <w:rFonts w:asciiTheme="majorHAnsi" w:hAnsiTheme="majorHAnsi"/>
          <w:spacing w:val="-2"/>
          <w:sz w:val="24"/>
          <w:szCs w:val="24"/>
        </w:rPr>
        <w:t>m</w:t>
      </w:r>
      <w:r w:rsidRPr="0046597E">
        <w:rPr>
          <w:rFonts w:asciiTheme="majorHAnsi" w:hAnsiTheme="majorHAnsi"/>
          <w:sz w:val="24"/>
          <w:szCs w:val="24"/>
        </w:rPr>
        <w:t>an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1"/>
          <w:sz w:val="24"/>
          <w:szCs w:val="24"/>
        </w:rPr>
        <w:t>r</w:t>
      </w:r>
      <w:r w:rsidRPr="0046597E">
        <w:rPr>
          <w:rFonts w:asciiTheme="majorHAnsi" w:hAnsiTheme="majorHAnsi"/>
          <w:sz w:val="24"/>
          <w:szCs w:val="24"/>
        </w:rPr>
        <w:t>elations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offices</w:t>
      </w:r>
    </w:p>
    <w:p w14:paraId="0053E3BB" w14:textId="77777777" w:rsidR="0032631D" w:rsidRPr="0046597E" w:rsidRDefault="0032631D">
      <w:pPr>
        <w:spacing w:before="4" w:line="180" w:lineRule="exact"/>
        <w:rPr>
          <w:rFonts w:asciiTheme="majorHAnsi" w:hAnsiTheme="majorHAnsi"/>
        </w:rPr>
      </w:pPr>
    </w:p>
    <w:p w14:paraId="2D542AB7" w14:textId="77777777" w:rsidR="0032631D" w:rsidRPr="0046597E" w:rsidRDefault="0046597E">
      <w:pPr>
        <w:ind w:left="11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b/>
          <w:sz w:val="24"/>
          <w:szCs w:val="24"/>
        </w:rPr>
        <w:t>Alamo</w:t>
      </w:r>
      <w:r w:rsidRPr="0046597E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Community</w:t>
      </w:r>
      <w:r w:rsidRPr="0046597E">
        <w:rPr>
          <w:rFonts w:asciiTheme="majorHAnsi" w:hAnsiTheme="majorHAnsi"/>
          <w:b/>
          <w:spacing w:val="-11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Colleg</w:t>
      </w:r>
      <w:r w:rsidRPr="0046597E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6597E">
        <w:rPr>
          <w:rFonts w:asciiTheme="majorHAnsi" w:hAnsiTheme="majorHAnsi"/>
          <w:sz w:val="24"/>
          <w:szCs w:val="24"/>
        </w:rPr>
        <w:t>,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San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Ant</w:t>
      </w:r>
      <w:r w:rsidRPr="0046597E">
        <w:rPr>
          <w:rFonts w:asciiTheme="majorHAnsi" w:hAnsiTheme="majorHAnsi"/>
          <w:spacing w:val="-1"/>
          <w:sz w:val="24"/>
          <w:szCs w:val="24"/>
        </w:rPr>
        <w:t>o</w:t>
      </w:r>
      <w:r w:rsidRPr="0046597E">
        <w:rPr>
          <w:rFonts w:asciiTheme="majorHAnsi" w:hAnsiTheme="majorHAnsi"/>
          <w:sz w:val="24"/>
          <w:szCs w:val="24"/>
        </w:rPr>
        <w:t>nio,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Texas</w:t>
      </w:r>
    </w:p>
    <w:p w14:paraId="10F787A6" w14:textId="77777777" w:rsidR="0032631D" w:rsidRPr="0046597E" w:rsidRDefault="0046597E">
      <w:pPr>
        <w:ind w:left="11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sz w:val="24"/>
          <w:szCs w:val="24"/>
        </w:rPr>
        <w:t>Associa</w:t>
      </w:r>
      <w:r w:rsidRPr="0046597E">
        <w:rPr>
          <w:rFonts w:asciiTheme="majorHAnsi" w:hAnsiTheme="majorHAnsi"/>
          <w:spacing w:val="1"/>
          <w:sz w:val="24"/>
          <w:szCs w:val="24"/>
        </w:rPr>
        <w:t>t</w:t>
      </w:r>
      <w:r w:rsidRPr="0046597E">
        <w:rPr>
          <w:rFonts w:asciiTheme="majorHAnsi" w:hAnsiTheme="majorHAnsi"/>
          <w:sz w:val="24"/>
          <w:szCs w:val="24"/>
        </w:rPr>
        <w:t>e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D</w:t>
      </w:r>
      <w:r w:rsidRPr="0046597E">
        <w:rPr>
          <w:rFonts w:asciiTheme="majorHAnsi" w:hAnsiTheme="majorHAnsi"/>
          <w:spacing w:val="1"/>
          <w:sz w:val="24"/>
          <w:szCs w:val="24"/>
        </w:rPr>
        <w:t>e</w:t>
      </w:r>
      <w:r w:rsidRPr="0046597E">
        <w:rPr>
          <w:rFonts w:asciiTheme="majorHAnsi" w:hAnsiTheme="majorHAnsi"/>
          <w:sz w:val="24"/>
          <w:szCs w:val="24"/>
        </w:rPr>
        <w:t>gree</w:t>
      </w:r>
      <w:r w:rsidRPr="0046597E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Business,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May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2004</w:t>
      </w:r>
    </w:p>
    <w:p w14:paraId="031BB304" w14:textId="77777777" w:rsidR="0032631D" w:rsidRPr="0046597E" w:rsidRDefault="0032631D">
      <w:pPr>
        <w:spacing w:before="14" w:line="240" w:lineRule="exact"/>
        <w:rPr>
          <w:rFonts w:asciiTheme="majorHAnsi" w:hAnsiTheme="majorHAnsi"/>
          <w:sz w:val="28"/>
          <w:szCs w:val="28"/>
        </w:rPr>
      </w:pPr>
    </w:p>
    <w:p w14:paraId="58AF4D69" w14:textId="77777777" w:rsidR="0032631D" w:rsidRPr="0046597E" w:rsidRDefault="0046597E">
      <w:pPr>
        <w:tabs>
          <w:tab w:val="left" w:pos="9460"/>
        </w:tabs>
        <w:ind w:left="112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b/>
          <w:sz w:val="28"/>
          <w:szCs w:val="28"/>
          <w:u w:color="000000"/>
        </w:rPr>
        <w:t>EXP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>E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>RI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>E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 xml:space="preserve">NCE 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ab/>
      </w:r>
    </w:p>
    <w:p w14:paraId="58398E63" w14:textId="77777777" w:rsidR="0032631D" w:rsidRPr="0046597E" w:rsidRDefault="0046597E">
      <w:pPr>
        <w:spacing w:line="240" w:lineRule="exact"/>
        <w:ind w:left="11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b/>
          <w:sz w:val="24"/>
          <w:szCs w:val="24"/>
        </w:rPr>
        <w:t>Management</w:t>
      </w:r>
      <w:r w:rsidRPr="0046597E">
        <w:rPr>
          <w:rFonts w:asciiTheme="majorHAnsi" w:hAnsiTheme="majorHAnsi"/>
          <w:b/>
          <w:spacing w:val="-12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Trainee</w:t>
      </w:r>
      <w:r w:rsidRPr="0046597E">
        <w:rPr>
          <w:rFonts w:asciiTheme="majorHAnsi" w:hAnsiTheme="majorHAnsi"/>
          <w:b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In</w:t>
      </w:r>
      <w:r w:rsidRPr="0046597E">
        <w:rPr>
          <w:rFonts w:asciiTheme="majorHAnsi" w:hAnsiTheme="majorHAnsi"/>
          <w:b/>
          <w:spacing w:val="1"/>
          <w:sz w:val="24"/>
          <w:szCs w:val="24"/>
        </w:rPr>
        <w:t>t</w:t>
      </w:r>
      <w:r w:rsidRPr="0046597E">
        <w:rPr>
          <w:rFonts w:asciiTheme="majorHAnsi" w:hAnsiTheme="majorHAnsi"/>
          <w:b/>
          <w:sz w:val="24"/>
          <w:szCs w:val="24"/>
        </w:rPr>
        <w:t>ern</w:t>
      </w:r>
      <w:r w:rsidRPr="0046597E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–</w:t>
      </w:r>
      <w:r w:rsidRPr="0046597E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Enter</w:t>
      </w:r>
      <w:r w:rsidRPr="0046597E">
        <w:rPr>
          <w:rFonts w:asciiTheme="majorHAnsi" w:hAnsiTheme="majorHAnsi"/>
          <w:b/>
          <w:spacing w:val="1"/>
          <w:sz w:val="24"/>
          <w:szCs w:val="24"/>
        </w:rPr>
        <w:t>p</w:t>
      </w:r>
      <w:r w:rsidRPr="0046597E">
        <w:rPr>
          <w:rFonts w:asciiTheme="majorHAnsi" w:hAnsiTheme="majorHAnsi"/>
          <w:b/>
          <w:sz w:val="24"/>
          <w:szCs w:val="24"/>
        </w:rPr>
        <w:t>rise</w:t>
      </w:r>
      <w:r w:rsidRPr="0046597E">
        <w:rPr>
          <w:rFonts w:asciiTheme="majorHAnsi" w:hAnsiTheme="majorHAnsi"/>
          <w:b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pacing w:val="1"/>
          <w:sz w:val="24"/>
          <w:szCs w:val="24"/>
        </w:rPr>
        <w:t>R</w:t>
      </w:r>
      <w:r w:rsidRPr="0046597E">
        <w:rPr>
          <w:rFonts w:asciiTheme="majorHAnsi" w:hAnsiTheme="majorHAnsi"/>
          <w:b/>
          <w:sz w:val="24"/>
          <w:szCs w:val="24"/>
        </w:rPr>
        <w:t>ent</w:t>
      </w:r>
      <w:r w:rsidRPr="0046597E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A</w:t>
      </w:r>
      <w:r w:rsidRPr="0046597E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Car</w:t>
      </w:r>
      <w:r w:rsidRPr="0046597E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–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San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Antoni</w:t>
      </w:r>
      <w:r w:rsidRPr="0046597E">
        <w:rPr>
          <w:rFonts w:asciiTheme="majorHAnsi" w:hAnsiTheme="majorHAnsi"/>
          <w:spacing w:val="-1"/>
          <w:sz w:val="24"/>
          <w:szCs w:val="24"/>
        </w:rPr>
        <w:t>o</w:t>
      </w:r>
      <w:r w:rsidRPr="0046597E">
        <w:rPr>
          <w:rFonts w:asciiTheme="majorHAnsi" w:hAnsiTheme="majorHAnsi"/>
          <w:sz w:val="24"/>
          <w:szCs w:val="24"/>
        </w:rPr>
        <w:t>,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 xml:space="preserve">TX             </w:t>
      </w:r>
      <w:r w:rsidRPr="0046597E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J</w:t>
      </w:r>
      <w:r w:rsidRPr="0046597E">
        <w:rPr>
          <w:rFonts w:asciiTheme="majorHAnsi" w:hAnsiTheme="majorHAnsi"/>
          <w:spacing w:val="-1"/>
          <w:sz w:val="24"/>
          <w:szCs w:val="24"/>
        </w:rPr>
        <w:t>u</w:t>
      </w:r>
      <w:r w:rsidRPr="0046597E">
        <w:rPr>
          <w:rFonts w:asciiTheme="majorHAnsi" w:hAnsiTheme="majorHAnsi"/>
          <w:sz w:val="24"/>
          <w:szCs w:val="24"/>
        </w:rPr>
        <w:t>ne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–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August</w:t>
      </w:r>
      <w:r w:rsidRPr="0046597E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2</w:t>
      </w:r>
      <w:r w:rsidRPr="0046597E">
        <w:rPr>
          <w:rFonts w:asciiTheme="majorHAnsi" w:hAnsiTheme="majorHAnsi"/>
          <w:sz w:val="24"/>
          <w:szCs w:val="24"/>
        </w:rPr>
        <w:t>008</w:t>
      </w:r>
    </w:p>
    <w:p w14:paraId="33184342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Conducted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research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into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the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relationship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of…</w:t>
      </w:r>
    </w:p>
    <w:p w14:paraId="44D905E8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Reduced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the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…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cost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by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…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%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and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incre</w:t>
      </w:r>
      <w:r w:rsidRPr="0046597E">
        <w:rPr>
          <w:rFonts w:asciiTheme="majorHAnsi" w:hAnsiTheme="majorHAnsi"/>
          <w:spacing w:val="1"/>
          <w:sz w:val="24"/>
          <w:szCs w:val="24"/>
        </w:rPr>
        <w:t>a</w:t>
      </w:r>
      <w:r w:rsidRPr="0046597E">
        <w:rPr>
          <w:rFonts w:asciiTheme="majorHAnsi" w:hAnsiTheme="majorHAnsi"/>
          <w:sz w:val="24"/>
          <w:szCs w:val="24"/>
        </w:rPr>
        <w:t>sed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cust</w:t>
      </w:r>
      <w:r w:rsidRPr="0046597E">
        <w:rPr>
          <w:rFonts w:asciiTheme="majorHAnsi" w:hAnsiTheme="majorHAnsi"/>
          <w:spacing w:val="2"/>
          <w:sz w:val="24"/>
          <w:szCs w:val="24"/>
        </w:rPr>
        <w:t>o</w:t>
      </w:r>
      <w:r w:rsidRPr="0046597E">
        <w:rPr>
          <w:rFonts w:asciiTheme="majorHAnsi" w:hAnsiTheme="majorHAnsi"/>
          <w:spacing w:val="-2"/>
          <w:sz w:val="24"/>
          <w:szCs w:val="24"/>
        </w:rPr>
        <w:t>m</w:t>
      </w:r>
      <w:r w:rsidRPr="0046597E">
        <w:rPr>
          <w:rFonts w:asciiTheme="majorHAnsi" w:hAnsiTheme="majorHAnsi"/>
          <w:sz w:val="24"/>
          <w:szCs w:val="24"/>
        </w:rPr>
        <w:t>er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satisf</w:t>
      </w:r>
      <w:r w:rsidRPr="0046597E">
        <w:rPr>
          <w:rFonts w:asciiTheme="majorHAnsi" w:hAnsiTheme="majorHAnsi"/>
          <w:spacing w:val="1"/>
          <w:sz w:val="24"/>
          <w:szCs w:val="24"/>
        </w:rPr>
        <w:t>a</w:t>
      </w:r>
      <w:r w:rsidRPr="0046597E">
        <w:rPr>
          <w:rFonts w:asciiTheme="majorHAnsi" w:hAnsiTheme="majorHAnsi"/>
          <w:sz w:val="24"/>
          <w:szCs w:val="24"/>
        </w:rPr>
        <w:t>ction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by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…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%</w:t>
      </w:r>
    </w:p>
    <w:p w14:paraId="54C46155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Prepared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 f</w:t>
      </w:r>
      <w:r w:rsidRPr="0046597E">
        <w:rPr>
          <w:rFonts w:asciiTheme="majorHAnsi" w:hAnsiTheme="majorHAnsi"/>
          <w:spacing w:val="1"/>
          <w:sz w:val="24"/>
          <w:szCs w:val="24"/>
        </w:rPr>
        <w:t>i</w:t>
      </w:r>
      <w:r w:rsidRPr="0046597E">
        <w:rPr>
          <w:rFonts w:asciiTheme="majorHAnsi" w:hAnsiTheme="majorHAnsi"/>
          <w:sz w:val="24"/>
          <w:szCs w:val="24"/>
        </w:rPr>
        <w:t>ve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ear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cost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anal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sis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projection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of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…</w:t>
      </w:r>
    </w:p>
    <w:p w14:paraId="0CD6E1BC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Awarded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the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…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recognition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for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superior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customer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service</w:t>
      </w:r>
    </w:p>
    <w:p w14:paraId="2A9E9355" w14:textId="77777777" w:rsidR="0032631D" w:rsidRPr="0046597E" w:rsidRDefault="0032631D">
      <w:pPr>
        <w:spacing w:before="4" w:line="180" w:lineRule="exact"/>
        <w:rPr>
          <w:rFonts w:asciiTheme="majorHAnsi" w:hAnsiTheme="majorHAnsi"/>
        </w:rPr>
      </w:pPr>
    </w:p>
    <w:p w14:paraId="2086F9E6" w14:textId="77777777" w:rsidR="0032631D" w:rsidRPr="0046597E" w:rsidRDefault="0046597E">
      <w:pPr>
        <w:ind w:left="11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b/>
          <w:sz w:val="24"/>
          <w:szCs w:val="24"/>
        </w:rPr>
        <w:t>Assistant</w:t>
      </w:r>
      <w:r w:rsidRPr="0046597E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pacing w:val="2"/>
          <w:sz w:val="24"/>
          <w:szCs w:val="24"/>
        </w:rPr>
        <w:t>M</w:t>
      </w:r>
      <w:r w:rsidRPr="0046597E">
        <w:rPr>
          <w:rFonts w:asciiTheme="majorHAnsi" w:hAnsiTheme="majorHAnsi"/>
          <w:b/>
          <w:spacing w:val="1"/>
          <w:sz w:val="24"/>
          <w:szCs w:val="24"/>
        </w:rPr>
        <w:t>a</w:t>
      </w:r>
      <w:r w:rsidRPr="0046597E">
        <w:rPr>
          <w:rFonts w:asciiTheme="majorHAnsi" w:hAnsiTheme="majorHAnsi"/>
          <w:b/>
          <w:sz w:val="24"/>
          <w:szCs w:val="24"/>
        </w:rPr>
        <w:t>nager</w:t>
      </w:r>
      <w:r w:rsidRPr="0046597E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–</w:t>
      </w:r>
      <w:r w:rsidRPr="0046597E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Starbucks</w:t>
      </w:r>
      <w:r w:rsidRPr="0046597E">
        <w:rPr>
          <w:rFonts w:asciiTheme="majorHAnsi" w:hAnsiTheme="majorHAnsi"/>
          <w:b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</w:rPr>
        <w:t>Coff</w:t>
      </w:r>
      <w:r w:rsidRPr="0046597E">
        <w:rPr>
          <w:rFonts w:asciiTheme="majorHAnsi" w:hAnsiTheme="majorHAnsi"/>
          <w:b/>
          <w:spacing w:val="1"/>
          <w:sz w:val="24"/>
          <w:szCs w:val="24"/>
        </w:rPr>
        <w:t>e</w:t>
      </w:r>
      <w:r w:rsidRPr="0046597E">
        <w:rPr>
          <w:rFonts w:asciiTheme="majorHAnsi" w:hAnsiTheme="majorHAnsi"/>
          <w:b/>
          <w:sz w:val="24"/>
          <w:szCs w:val="24"/>
        </w:rPr>
        <w:t>e</w:t>
      </w:r>
      <w:r w:rsidRPr="0046597E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– San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Ant</w:t>
      </w:r>
      <w:r w:rsidRPr="0046597E">
        <w:rPr>
          <w:rFonts w:asciiTheme="majorHAnsi" w:hAnsiTheme="majorHAnsi"/>
          <w:spacing w:val="-1"/>
          <w:sz w:val="24"/>
          <w:szCs w:val="24"/>
        </w:rPr>
        <w:t>o</w:t>
      </w:r>
      <w:r w:rsidRPr="0046597E">
        <w:rPr>
          <w:rFonts w:asciiTheme="majorHAnsi" w:hAnsiTheme="majorHAnsi"/>
          <w:sz w:val="24"/>
          <w:szCs w:val="24"/>
        </w:rPr>
        <w:t>nio,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TX</w:t>
      </w:r>
      <w:r w:rsidRPr="0046597E">
        <w:rPr>
          <w:rFonts w:asciiTheme="majorHAnsi" w:hAnsiTheme="majorHAnsi"/>
          <w:sz w:val="24"/>
          <w:szCs w:val="24"/>
        </w:rPr>
        <w:t xml:space="preserve">                                  </w:t>
      </w:r>
      <w:r w:rsidRPr="0046597E">
        <w:rPr>
          <w:rFonts w:asciiTheme="majorHAnsi" w:hAnsiTheme="majorHAnsi"/>
          <w:spacing w:val="4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June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</w:t>
      </w:r>
      <w:r w:rsidRPr="0046597E">
        <w:rPr>
          <w:rFonts w:asciiTheme="majorHAnsi" w:hAnsiTheme="majorHAnsi"/>
          <w:spacing w:val="-1"/>
          <w:sz w:val="24"/>
          <w:szCs w:val="24"/>
        </w:rPr>
        <w:t>0</w:t>
      </w:r>
      <w:r w:rsidRPr="0046597E">
        <w:rPr>
          <w:rFonts w:asciiTheme="majorHAnsi" w:hAnsiTheme="majorHAnsi"/>
          <w:sz w:val="24"/>
          <w:szCs w:val="24"/>
        </w:rPr>
        <w:t>7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–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May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</w:t>
      </w:r>
      <w:r w:rsidRPr="0046597E">
        <w:rPr>
          <w:rFonts w:asciiTheme="majorHAnsi" w:hAnsiTheme="majorHAnsi"/>
          <w:spacing w:val="-1"/>
          <w:sz w:val="24"/>
          <w:szCs w:val="24"/>
        </w:rPr>
        <w:t>0</w:t>
      </w:r>
      <w:r w:rsidRPr="0046597E">
        <w:rPr>
          <w:rFonts w:asciiTheme="majorHAnsi" w:hAnsiTheme="majorHAnsi"/>
          <w:sz w:val="24"/>
          <w:szCs w:val="24"/>
        </w:rPr>
        <w:t>8</w:t>
      </w:r>
    </w:p>
    <w:p w14:paraId="752DB41C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Supervised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and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trained</w:t>
      </w:r>
      <w:r w:rsidRPr="0046597E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4-6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new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1"/>
          <w:sz w:val="24"/>
          <w:szCs w:val="24"/>
        </w:rPr>
        <w:t>e</w:t>
      </w:r>
      <w:r w:rsidRPr="0046597E">
        <w:rPr>
          <w:rFonts w:asciiTheme="majorHAnsi" w:hAnsiTheme="majorHAnsi"/>
          <w:spacing w:val="-2"/>
          <w:sz w:val="24"/>
          <w:szCs w:val="24"/>
        </w:rPr>
        <w:t>m</w:t>
      </w:r>
      <w:r w:rsidRPr="0046597E">
        <w:rPr>
          <w:rFonts w:asciiTheme="majorHAnsi" w:hAnsiTheme="majorHAnsi"/>
          <w:sz w:val="24"/>
          <w:szCs w:val="24"/>
        </w:rPr>
        <w:t>plo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ees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the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…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Depar</w:t>
      </w:r>
      <w:r w:rsidRPr="0046597E">
        <w:rPr>
          <w:rFonts w:asciiTheme="majorHAnsi" w:hAnsiTheme="majorHAnsi"/>
          <w:spacing w:val="1"/>
          <w:sz w:val="24"/>
          <w:szCs w:val="24"/>
        </w:rPr>
        <w:t>t</w:t>
      </w:r>
      <w:r w:rsidRPr="0046597E">
        <w:rPr>
          <w:rFonts w:asciiTheme="majorHAnsi" w:hAnsiTheme="majorHAnsi"/>
          <w:sz w:val="24"/>
          <w:szCs w:val="24"/>
        </w:rPr>
        <w:t>ment</w:t>
      </w:r>
    </w:p>
    <w:p w14:paraId="756381EA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Increa</w:t>
      </w:r>
      <w:r w:rsidRPr="0046597E">
        <w:rPr>
          <w:rFonts w:asciiTheme="majorHAnsi" w:hAnsiTheme="majorHAnsi"/>
          <w:spacing w:val="1"/>
          <w:sz w:val="24"/>
          <w:szCs w:val="24"/>
        </w:rPr>
        <w:t>s</w:t>
      </w:r>
      <w:r w:rsidRPr="0046597E">
        <w:rPr>
          <w:rFonts w:asciiTheme="majorHAnsi" w:hAnsiTheme="majorHAnsi"/>
          <w:sz w:val="24"/>
          <w:szCs w:val="24"/>
        </w:rPr>
        <w:t>ed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sa</w:t>
      </w:r>
      <w:r w:rsidRPr="0046597E">
        <w:rPr>
          <w:rFonts w:asciiTheme="majorHAnsi" w:hAnsiTheme="majorHAnsi"/>
          <w:spacing w:val="1"/>
          <w:sz w:val="24"/>
          <w:szCs w:val="24"/>
        </w:rPr>
        <w:t>l</w:t>
      </w:r>
      <w:r w:rsidRPr="0046597E">
        <w:rPr>
          <w:rFonts w:asciiTheme="majorHAnsi" w:hAnsiTheme="majorHAnsi"/>
          <w:sz w:val="24"/>
          <w:szCs w:val="24"/>
        </w:rPr>
        <w:t>es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by …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%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on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 quarterly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basis</w:t>
      </w:r>
    </w:p>
    <w:p w14:paraId="057BF602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Coordinated</w:t>
      </w:r>
      <w:r w:rsidRPr="0046597E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with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…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Managers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to</w:t>
      </w:r>
      <w:r w:rsidRPr="0046597E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introduce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new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products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and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increase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sales</w:t>
      </w:r>
    </w:p>
    <w:p w14:paraId="7F9951E9" w14:textId="77777777" w:rsidR="0032631D" w:rsidRPr="0046597E" w:rsidRDefault="0032631D">
      <w:pPr>
        <w:spacing w:before="4" w:line="180" w:lineRule="exact"/>
        <w:rPr>
          <w:rFonts w:asciiTheme="majorHAnsi" w:hAnsiTheme="majorHAnsi"/>
        </w:rPr>
      </w:pPr>
    </w:p>
    <w:p w14:paraId="37E857C6" w14:textId="77777777" w:rsidR="0032631D" w:rsidRPr="0046597E" w:rsidRDefault="0046597E">
      <w:pPr>
        <w:ind w:left="11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hAnsiTheme="majorHAnsi"/>
          <w:b/>
          <w:sz w:val="24"/>
          <w:szCs w:val="24"/>
          <w:u w:color="000000"/>
        </w:rPr>
        <w:lastRenderedPageBreak/>
        <w:t>ACT</w:t>
      </w:r>
      <w:r w:rsidRPr="0046597E">
        <w:rPr>
          <w:rFonts w:asciiTheme="majorHAnsi" w:hAnsiTheme="majorHAnsi"/>
          <w:b/>
          <w:spacing w:val="1"/>
          <w:sz w:val="24"/>
          <w:szCs w:val="24"/>
          <w:u w:color="000000"/>
        </w:rPr>
        <w:t>I</w:t>
      </w:r>
      <w:r w:rsidRPr="0046597E">
        <w:rPr>
          <w:rFonts w:asciiTheme="majorHAnsi" w:hAnsiTheme="majorHAnsi"/>
          <w:b/>
          <w:sz w:val="24"/>
          <w:szCs w:val="24"/>
          <w:u w:color="000000"/>
        </w:rPr>
        <w:t>VI</w:t>
      </w:r>
      <w:r w:rsidRPr="0046597E">
        <w:rPr>
          <w:rFonts w:asciiTheme="majorHAnsi" w:hAnsiTheme="majorHAnsi"/>
          <w:b/>
          <w:spacing w:val="1"/>
          <w:sz w:val="24"/>
          <w:szCs w:val="24"/>
          <w:u w:color="000000"/>
        </w:rPr>
        <w:t>T</w:t>
      </w:r>
      <w:r w:rsidRPr="0046597E">
        <w:rPr>
          <w:rFonts w:asciiTheme="majorHAnsi" w:hAnsiTheme="majorHAnsi"/>
          <w:b/>
          <w:sz w:val="24"/>
          <w:szCs w:val="24"/>
          <w:u w:color="000000"/>
        </w:rPr>
        <w:t>I</w:t>
      </w:r>
      <w:r w:rsidRPr="0046597E">
        <w:rPr>
          <w:rFonts w:asciiTheme="majorHAnsi" w:hAnsiTheme="majorHAnsi"/>
          <w:b/>
          <w:spacing w:val="1"/>
          <w:sz w:val="24"/>
          <w:szCs w:val="24"/>
          <w:u w:color="000000"/>
        </w:rPr>
        <w:t>E</w:t>
      </w:r>
      <w:r w:rsidRPr="0046597E">
        <w:rPr>
          <w:rFonts w:asciiTheme="majorHAnsi" w:hAnsiTheme="majorHAnsi"/>
          <w:b/>
          <w:sz w:val="24"/>
          <w:szCs w:val="24"/>
          <w:u w:color="000000"/>
        </w:rPr>
        <w:t>S</w:t>
      </w:r>
      <w:r w:rsidRPr="0046597E">
        <w:rPr>
          <w:rFonts w:asciiTheme="majorHAnsi" w:hAnsiTheme="majorHAnsi"/>
          <w:b/>
          <w:spacing w:val="-13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  <w:u w:color="000000"/>
        </w:rPr>
        <w:t>AND</w:t>
      </w:r>
      <w:r w:rsidRPr="0046597E">
        <w:rPr>
          <w:rFonts w:asciiTheme="majorHAnsi" w:hAnsiTheme="majorHAnsi"/>
          <w:b/>
          <w:spacing w:val="-5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b/>
          <w:sz w:val="24"/>
          <w:szCs w:val="24"/>
          <w:u w:color="000000"/>
        </w:rPr>
        <w:t>HO</w:t>
      </w:r>
      <w:r w:rsidRPr="0046597E">
        <w:rPr>
          <w:rFonts w:asciiTheme="majorHAnsi" w:hAnsiTheme="majorHAnsi"/>
          <w:b/>
          <w:spacing w:val="1"/>
          <w:sz w:val="24"/>
          <w:szCs w:val="24"/>
          <w:u w:color="000000"/>
        </w:rPr>
        <w:t>N</w:t>
      </w:r>
      <w:r w:rsidRPr="0046597E">
        <w:rPr>
          <w:rFonts w:asciiTheme="majorHAnsi" w:hAnsiTheme="majorHAnsi"/>
          <w:b/>
          <w:sz w:val="24"/>
          <w:szCs w:val="24"/>
          <w:u w:color="000000"/>
        </w:rPr>
        <w:t>ORS</w:t>
      </w:r>
      <w:r w:rsidRPr="0046597E">
        <w:rPr>
          <w:rFonts w:asciiTheme="majorHAnsi" w:hAnsiTheme="majorHAnsi"/>
          <w:b/>
          <w:spacing w:val="-9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(</w:t>
      </w:r>
      <w:r w:rsidRPr="0046597E">
        <w:rPr>
          <w:rFonts w:asciiTheme="majorHAnsi" w:hAnsiTheme="majorHAnsi"/>
          <w:sz w:val="24"/>
          <w:szCs w:val="24"/>
          <w:u w:color="000000"/>
        </w:rPr>
        <w:t>also</w:t>
      </w:r>
      <w:r w:rsidRPr="0046597E">
        <w:rPr>
          <w:rFonts w:asciiTheme="majorHAnsi" w:hAnsiTheme="majorHAnsi"/>
          <w:spacing w:val="-5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use</w:t>
      </w:r>
      <w:r w:rsidRPr="0046597E">
        <w:rPr>
          <w:rFonts w:asciiTheme="majorHAnsi" w:hAnsiTheme="majorHAnsi"/>
          <w:spacing w:val="-3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headings</w:t>
      </w:r>
      <w:r w:rsidRPr="0046597E">
        <w:rPr>
          <w:rFonts w:asciiTheme="majorHAnsi" w:hAnsiTheme="majorHAnsi"/>
          <w:spacing w:val="-8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such</w:t>
      </w:r>
      <w:r w:rsidRPr="0046597E">
        <w:rPr>
          <w:rFonts w:asciiTheme="majorHAnsi" w:hAnsiTheme="majorHAnsi"/>
          <w:spacing w:val="-5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as</w:t>
      </w:r>
      <w:r w:rsidRPr="0046597E">
        <w:rPr>
          <w:rFonts w:asciiTheme="majorHAnsi" w:hAnsiTheme="majorHAnsi"/>
          <w:spacing w:val="-3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Memberships,</w:t>
      </w:r>
      <w:r w:rsidRPr="0046597E">
        <w:rPr>
          <w:rFonts w:asciiTheme="majorHAnsi" w:hAnsiTheme="majorHAnsi"/>
          <w:spacing w:val="-13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Organizations,</w:t>
      </w:r>
      <w:r w:rsidRPr="0046597E">
        <w:rPr>
          <w:rFonts w:asciiTheme="majorHAnsi" w:hAnsiTheme="majorHAnsi"/>
          <w:spacing w:val="-14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Vo</w:t>
      </w:r>
      <w:r w:rsidRPr="0046597E">
        <w:rPr>
          <w:rFonts w:asciiTheme="majorHAnsi" w:hAnsiTheme="majorHAnsi"/>
          <w:spacing w:val="-1"/>
          <w:sz w:val="24"/>
          <w:szCs w:val="24"/>
          <w:u w:color="000000"/>
        </w:rPr>
        <w:t>lu</w:t>
      </w:r>
      <w:r w:rsidRPr="0046597E">
        <w:rPr>
          <w:rFonts w:asciiTheme="majorHAnsi" w:hAnsiTheme="majorHAnsi"/>
          <w:sz w:val="24"/>
          <w:szCs w:val="24"/>
          <w:u w:color="000000"/>
        </w:rPr>
        <w:t>nteer</w:t>
      </w:r>
      <w:r w:rsidRPr="0046597E">
        <w:rPr>
          <w:rFonts w:asciiTheme="majorHAnsi" w:hAnsiTheme="majorHAnsi"/>
          <w:spacing w:val="-9"/>
          <w:sz w:val="24"/>
          <w:szCs w:val="24"/>
          <w:u w:color="000000"/>
        </w:rPr>
        <w:t xml:space="preserve"> </w:t>
      </w:r>
      <w:r w:rsidRPr="0046597E">
        <w:rPr>
          <w:rFonts w:asciiTheme="majorHAnsi" w:hAnsiTheme="majorHAnsi"/>
          <w:sz w:val="24"/>
          <w:szCs w:val="24"/>
          <w:u w:color="000000"/>
        </w:rPr>
        <w:t>Work)</w:t>
      </w:r>
    </w:p>
    <w:p w14:paraId="677C11C8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Business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Student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Council,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Student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Ch</w:t>
      </w:r>
      <w:r w:rsidRPr="0046597E">
        <w:rPr>
          <w:rFonts w:asciiTheme="majorHAnsi" w:hAnsiTheme="majorHAnsi"/>
          <w:spacing w:val="-2"/>
          <w:sz w:val="24"/>
          <w:szCs w:val="24"/>
        </w:rPr>
        <w:t>a</w:t>
      </w:r>
      <w:r w:rsidRPr="0046597E">
        <w:rPr>
          <w:rFonts w:asciiTheme="majorHAnsi" w:hAnsiTheme="majorHAnsi"/>
          <w:sz w:val="24"/>
          <w:szCs w:val="24"/>
        </w:rPr>
        <w:t>pter,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UTSA,</w:t>
      </w:r>
      <w:r w:rsidRPr="0046597E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President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–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2007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–</w:t>
      </w:r>
      <w:r w:rsidRPr="0046597E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2008</w:t>
      </w:r>
    </w:p>
    <w:p w14:paraId="1DC3111B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McDe</w:t>
      </w:r>
      <w:r w:rsidRPr="0046597E">
        <w:rPr>
          <w:rFonts w:asciiTheme="majorHAnsi" w:hAnsiTheme="majorHAnsi"/>
          <w:spacing w:val="1"/>
          <w:sz w:val="24"/>
          <w:szCs w:val="24"/>
        </w:rPr>
        <w:t>r</w:t>
      </w:r>
      <w:r w:rsidRPr="0046597E">
        <w:rPr>
          <w:rFonts w:asciiTheme="majorHAnsi" w:hAnsiTheme="majorHAnsi"/>
          <w:spacing w:val="-2"/>
          <w:sz w:val="24"/>
          <w:szCs w:val="24"/>
        </w:rPr>
        <w:t>m</w:t>
      </w:r>
      <w:r w:rsidRPr="0046597E">
        <w:rPr>
          <w:rFonts w:asciiTheme="majorHAnsi" w:hAnsiTheme="majorHAnsi"/>
          <w:sz w:val="24"/>
          <w:szCs w:val="24"/>
        </w:rPr>
        <w:t>ott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1"/>
          <w:sz w:val="24"/>
          <w:szCs w:val="24"/>
        </w:rPr>
        <w:t>S</w:t>
      </w:r>
      <w:r w:rsidRPr="0046597E">
        <w:rPr>
          <w:rFonts w:asciiTheme="majorHAnsi" w:hAnsiTheme="majorHAnsi"/>
          <w:sz w:val="24"/>
          <w:szCs w:val="24"/>
        </w:rPr>
        <w:t>cholarship,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three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ears</w:t>
      </w:r>
    </w:p>
    <w:p w14:paraId="5F73FE6A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</w:t>
      </w:r>
      <w:r w:rsidRPr="0046597E">
        <w:rPr>
          <w:rFonts w:asciiTheme="majorHAnsi" w:hAnsiTheme="majorHAnsi"/>
          <w:spacing w:val="-2"/>
          <w:sz w:val="24"/>
          <w:szCs w:val="24"/>
        </w:rPr>
        <w:t>m</w:t>
      </w:r>
      <w:r w:rsidRPr="0046597E">
        <w:rPr>
          <w:rFonts w:asciiTheme="majorHAnsi" w:hAnsiTheme="majorHAnsi"/>
          <w:sz w:val="24"/>
          <w:szCs w:val="24"/>
        </w:rPr>
        <w:t>erican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Heart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Association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5K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Run,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V</w:t>
      </w:r>
      <w:r w:rsidRPr="0046597E">
        <w:rPr>
          <w:rFonts w:asciiTheme="majorHAnsi" w:hAnsiTheme="majorHAnsi"/>
          <w:spacing w:val="1"/>
          <w:sz w:val="24"/>
          <w:szCs w:val="24"/>
        </w:rPr>
        <w:t>o</w:t>
      </w:r>
      <w:r w:rsidRPr="0046597E">
        <w:rPr>
          <w:rFonts w:asciiTheme="majorHAnsi" w:hAnsiTheme="majorHAnsi"/>
          <w:sz w:val="24"/>
          <w:szCs w:val="24"/>
        </w:rPr>
        <w:t>lunteer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Coo</w:t>
      </w:r>
      <w:r w:rsidRPr="0046597E">
        <w:rPr>
          <w:rFonts w:asciiTheme="majorHAnsi" w:hAnsiTheme="majorHAnsi"/>
          <w:spacing w:val="-1"/>
          <w:sz w:val="24"/>
          <w:szCs w:val="24"/>
        </w:rPr>
        <w:t>r</w:t>
      </w:r>
      <w:r w:rsidRPr="0046597E">
        <w:rPr>
          <w:rFonts w:asciiTheme="majorHAnsi" w:hAnsiTheme="majorHAnsi"/>
          <w:sz w:val="24"/>
          <w:szCs w:val="24"/>
        </w:rPr>
        <w:t>dination,</w:t>
      </w:r>
      <w:r w:rsidRPr="0046597E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</w:t>
      </w:r>
      <w:r w:rsidRPr="0046597E">
        <w:rPr>
          <w:rFonts w:asciiTheme="majorHAnsi" w:hAnsiTheme="majorHAnsi"/>
          <w:spacing w:val="-1"/>
          <w:sz w:val="24"/>
          <w:szCs w:val="24"/>
        </w:rPr>
        <w:t>00</w:t>
      </w:r>
      <w:r w:rsidRPr="0046597E">
        <w:rPr>
          <w:rFonts w:asciiTheme="majorHAnsi" w:hAnsiTheme="majorHAnsi"/>
          <w:sz w:val="24"/>
          <w:szCs w:val="24"/>
        </w:rPr>
        <w:t>6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 xml:space="preserve">– </w:t>
      </w:r>
      <w:r w:rsidRPr="0046597E">
        <w:rPr>
          <w:rFonts w:asciiTheme="majorHAnsi" w:hAnsiTheme="majorHAnsi"/>
          <w:spacing w:val="-1"/>
          <w:sz w:val="24"/>
          <w:szCs w:val="24"/>
        </w:rPr>
        <w:t>2</w:t>
      </w:r>
      <w:r w:rsidRPr="0046597E">
        <w:rPr>
          <w:rFonts w:asciiTheme="majorHAnsi" w:hAnsiTheme="majorHAnsi"/>
          <w:sz w:val="24"/>
          <w:szCs w:val="24"/>
        </w:rPr>
        <w:t>008</w:t>
      </w:r>
    </w:p>
    <w:p w14:paraId="7FF41EE4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Habitat</w:t>
      </w:r>
      <w:r w:rsidRPr="0046597E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for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Humanit</w:t>
      </w:r>
      <w:r w:rsidRPr="0046597E">
        <w:rPr>
          <w:rFonts w:asciiTheme="majorHAnsi" w:hAnsiTheme="majorHAnsi"/>
          <w:spacing w:val="2"/>
          <w:sz w:val="24"/>
          <w:szCs w:val="24"/>
        </w:rPr>
        <w:t>y</w:t>
      </w:r>
      <w:r w:rsidRPr="0046597E">
        <w:rPr>
          <w:rFonts w:asciiTheme="majorHAnsi" w:hAnsiTheme="majorHAnsi"/>
          <w:sz w:val="24"/>
          <w:szCs w:val="24"/>
        </w:rPr>
        <w:t>,</w:t>
      </w:r>
      <w:r w:rsidRPr="0046597E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Vo</w:t>
      </w:r>
      <w:r w:rsidRPr="0046597E">
        <w:rPr>
          <w:rFonts w:asciiTheme="majorHAnsi" w:hAnsiTheme="majorHAnsi"/>
          <w:spacing w:val="-1"/>
          <w:sz w:val="24"/>
          <w:szCs w:val="24"/>
        </w:rPr>
        <w:t>l</w:t>
      </w:r>
      <w:r w:rsidRPr="0046597E">
        <w:rPr>
          <w:rFonts w:asciiTheme="majorHAnsi" w:hAnsiTheme="majorHAnsi"/>
          <w:sz w:val="24"/>
          <w:szCs w:val="24"/>
        </w:rPr>
        <w:t>unteer,</w:t>
      </w:r>
      <w:r w:rsidRPr="0046597E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</w:t>
      </w:r>
      <w:r w:rsidRPr="0046597E">
        <w:rPr>
          <w:rFonts w:asciiTheme="majorHAnsi" w:hAnsiTheme="majorHAnsi"/>
          <w:spacing w:val="-1"/>
          <w:sz w:val="24"/>
          <w:szCs w:val="24"/>
        </w:rPr>
        <w:t>0</w:t>
      </w:r>
      <w:r w:rsidRPr="0046597E">
        <w:rPr>
          <w:rFonts w:asciiTheme="majorHAnsi" w:hAnsiTheme="majorHAnsi"/>
          <w:sz w:val="24"/>
          <w:szCs w:val="24"/>
        </w:rPr>
        <w:t>6</w:t>
      </w:r>
      <w:r w:rsidRPr="0046597E">
        <w:rPr>
          <w:rFonts w:asciiTheme="majorHAnsi" w:hAnsiTheme="majorHAnsi"/>
          <w:spacing w:val="-1"/>
          <w:sz w:val="24"/>
          <w:szCs w:val="24"/>
        </w:rPr>
        <w:t>-</w:t>
      </w:r>
      <w:r w:rsidRPr="0046597E">
        <w:rPr>
          <w:rFonts w:asciiTheme="majorHAnsi" w:hAnsiTheme="majorHAnsi"/>
          <w:sz w:val="24"/>
          <w:szCs w:val="24"/>
        </w:rPr>
        <w:t>2009</w:t>
      </w:r>
    </w:p>
    <w:p w14:paraId="535210BB" w14:textId="77777777" w:rsidR="0032631D" w:rsidRPr="0046597E" w:rsidRDefault="0032631D">
      <w:pPr>
        <w:spacing w:before="6" w:line="180" w:lineRule="exact"/>
        <w:rPr>
          <w:rFonts w:asciiTheme="majorHAnsi" w:hAnsiTheme="majorHAnsi"/>
        </w:rPr>
      </w:pPr>
    </w:p>
    <w:p w14:paraId="0E58B22C" w14:textId="77777777" w:rsidR="0032631D" w:rsidRPr="0046597E" w:rsidRDefault="0046597E">
      <w:pPr>
        <w:tabs>
          <w:tab w:val="left" w:pos="9460"/>
        </w:tabs>
        <w:ind w:left="112"/>
        <w:rPr>
          <w:rFonts w:asciiTheme="majorHAnsi" w:hAnsiTheme="majorHAnsi"/>
          <w:sz w:val="28"/>
          <w:szCs w:val="28"/>
        </w:rPr>
      </w:pPr>
      <w:r w:rsidRPr="0046597E">
        <w:rPr>
          <w:rFonts w:asciiTheme="majorHAnsi" w:hAnsiTheme="majorHAnsi"/>
          <w:b/>
          <w:sz w:val="28"/>
          <w:szCs w:val="28"/>
          <w:u w:color="000000"/>
        </w:rPr>
        <w:t>ADD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>I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>TIONAL SKIL</w:t>
      </w:r>
      <w:r w:rsidRPr="0046597E">
        <w:rPr>
          <w:rFonts w:asciiTheme="majorHAnsi" w:hAnsiTheme="majorHAnsi"/>
          <w:b/>
          <w:spacing w:val="1"/>
          <w:sz w:val="28"/>
          <w:szCs w:val="28"/>
          <w:u w:color="000000"/>
        </w:rPr>
        <w:t>L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 xml:space="preserve">S </w:t>
      </w:r>
      <w:r w:rsidRPr="0046597E">
        <w:rPr>
          <w:rFonts w:asciiTheme="majorHAnsi" w:hAnsiTheme="majorHAnsi"/>
          <w:b/>
          <w:sz w:val="28"/>
          <w:szCs w:val="28"/>
          <w:u w:color="000000"/>
        </w:rPr>
        <w:tab/>
      </w:r>
    </w:p>
    <w:p w14:paraId="7BB80C76" w14:textId="77777777" w:rsidR="0032631D" w:rsidRPr="0046597E" w:rsidRDefault="0046597E">
      <w:pPr>
        <w:spacing w:line="260" w:lineRule="exact"/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position w:val="-1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Fluent</w:t>
      </w:r>
      <w:r w:rsidRPr="0046597E">
        <w:rPr>
          <w:rFonts w:asciiTheme="majorHAnsi" w:hAnsiTheme="majorHAnsi"/>
          <w:spacing w:val="-6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position w:val="-1"/>
          <w:sz w:val="24"/>
          <w:szCs w:val="24"/>
        </w:rPr>
        <w:t>S</w:t>
      </w:r>
      <w:r w:rsidRPr="0046597E">
        <w:rPr>
          <w:rFonts w:asciiTheme="majorHAnsi" w:hAnsiTheme="majorHAnsi"/>
          <w:spacing w:val="1"/>
          <w:position w:val="-1"/>
          <w:sz w:val="24"/>
          <w:szCs w:val="24"/>
        </w:rPr>
        <w:t>p</w:t>
      </w:r>
      <w:r w:rsidRPr="0046597E">
        <w:rPr>
          <w:rFonts w:asciiTheme="majorHAnsi" w:hAnsiTheme="majorHAnsi"/>
          <w:position w:val="-1"/>
          <w:sz w:val="24"/>
          <w:szCs w:val="24"/>
        </w:rPr>
        <w:t>anish;</w:t>
      </w:r>
      <w:r w:rsidRPr="0046597E">
        <w:rPr>
          <w:rFonts w:asciiTheme="majorHAnsi" w:hAnsiTheme="majorHAnsi"/>
          <w:spacing w:val="-8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conver</w:t>
      </w:r>
      <w:r w:rsidRPr="0046597E">
        <w:rPr>
          <w:rFonts w:asciiTheme="majorHAnsi" w:hAnsiTheme="majorHAnsi"/>
          <w:spacing w:val="-2"/>
          <w:position w:val="-1"/>
          <w:sz w:val="24"/>
          <w:szCs w:val="24"/>
        </w:rPr>
        <w:t>s</w:t>
      </w:r>
      <w:r w:rsidRPr="0046597E">
        <w:rPr>
          <w:rFonts w:asciiTheme="majorHAnsi" w:hAnsiTheme="majorHAnsi"/>
          <w:position w:val="-1"/>
          <w:sz w:val="24"/>
          <w:szCs w:val="24"/>
        </w:rPr>
        <w:t>ational</w:t>
      </w:r>
      <w:r w:rsidRPr="0046597E">
        <w:rPr>
          <w:rFonts w:asciiTheme="majorHAnsi" w:hAnsiTheme="majorHAnsi"/>
          <w:spacing w:val="-7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in</w:t>
      </w:r>
      <w:r w:rsidRPr="0046597E">
        <w:rPr>
          <w:rFonts w:asciiTheme="majorHAnsi" w:hAnsiTheme="majorHAnsi"/>
          <w:spacing w:val="-2"/>
          <w:position w:val="-1"/>
          <w:sz w:val="24"/>
          <w:szCs w:val="24"/>
        </w:rPr>
        <w:t xml:space="preserve"> </w:t>
      </w:r>
      <w:r w:rsidRPr="0046597E">
        <w:rPr>
          <w:rFonts w:asciiTheme="majorHAnsi" w:hAnsiTheme="majorHAnsi"/>
          <w:position w:val="-1"/>
          <w:sz w:val="24"/>
          <w:szCs w:val="24"/>
        </w:rPr>
        <w:t>French</w:t>
      </w:r>
    </w:p>
    <w:p w14:paraId="5EC2F9D6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MS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DOS,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Windows</w:t>
      </w:r>
      <w:r w:rsidRPr="0046597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95,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Lo</w:t>
      </w:r>
      <w:r w:rsidRPr="0046597E">
        <w:rPr>
          <w:rFonts w:asciiTheme="majorHAnsi" w:hAnsiTheme="majorHAnsi"/>
          <w:sz w:val="24"/>
          <w:szCs w:val="24"/>
        </w:rPr>
        <w:t>tus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1-2-3,</w:t>
      </w:r>
      <w:r w:rsidRPr="0046597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WP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6.1,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D-Base,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Excel</w:t>
      </w:r>
    </w:p>
    <w:p w14:paraId="78F76107" w14:textId="77777777" w:rsidR="0032631D" w:rsidRPr="0046597E" w:rsidRDefault="0046597E">
      <w:pPr>
        <w:ind w:left="472"/>
        <w:rPr>
          <w:rFonts w:asciiTheme="majorHAnsi" w:hAnsiTheme="majorHAnsi"/>
          <w:sz w:val="24"/>
          <w:szCs w:val="24"/>
        </w:rPr>
      </w:pPr>
      <w:r w:rsidRPr="0046597E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46597E">
        <w:rPr>
          <w:rFonts w:asciiTheme="majorHAnsi" w:eastAsia="Verdana" w:hAnsiTheme="majorHAnsi" w:cs="Verdana"/>
          <w:spacing w:val="9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CPR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and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First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Aid</w:t>
      </w:r>
      <w:r w:rsidRPr="0046597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Certification,</w:t>
      </w:r>
      <w:r w:rsidRPr="0046597E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valid</w:t>
      </w:r>
      <w:r w:rsidRPr="0046597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46597E">
        <w:rPr>
          <w:rFonts w:asciiTheme="majorHAnsi" w:hAnsiTheme="majorHAnsi"/>
          <w:spacing w:val="-1"/>
          <w:sz w:val="24"/>
          <w:szCs w:val="24"/>
        </w:rPr>
        <w:t>th</w:t>
      </w:r>
      <w:r w:rsidRPr="0046597E">
        <w:rPr>
          <w:rFonts w:asciiTheme="majorHAnsi" w:hAnsiTheme="majorHAnsi"/>
          <w:sz w:val="24"/>
          <w:szCs w:val="24"/>
        </w:rPr>
        <w:t>rough</w:t>
      </w:r>
      <w:r w:rsidRPr="0046597E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A</w:t>
      </w:r>
      <w:r w:rsidRPr="0046597E">
        <w:rPr>
          <w:rFonts w:asciiTheme="majorHAnsi" w:hAnsiTheme="majorHAnsi"/>
          <w:spacing w:val="-1"/>
          <w:sz w:val="24"/>
          <w:szCs w:val="24"/>
        </w:rPr>
        <w:t>u</w:t>
      </w:r>
      <w:r w:rsidRPr="0046597E">
        <w:rPr>
          <w:rFonts w:asciiTheme="majorHAnsi" w:hAnsiTheme="majorHAnsi"/>
          <w:sz w:val="24"/>
          <w:szCs w:val="24"/>
        </w:rPr>
        <w:t>gust</w:t>
      </w:r>
      <w:r w:rsidRPr="0046597E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6597E">
        <w:rPr>
          <w:rFonts w:asciiTheme="majorHAnsi" w:hAnsiTheme="majorHAnsi"/>
          <w:sz w:val="24"/>
          <w:szCs w:val="24"/>
        </w:rPr>
        <w:t>20</w:t>
      </w:r>
      <w:r w:rsidRPr="0046597E">
        <w:rPr>
          <w:rFonts w:asciiTheme="majorHAnsi" w:hAnsiTheme="majorHAnsi"/>
          <w:spacing w:val="-1"/>
          <w:sz w:val="24"/>
          <w:szCs w:val="24"/>
        </w:rPr>
        <w:t>1</w:t>
      </w:r>
      <w:r w:rsidRPr="0046597E">
        <w:rPr>
          <w:rFonts w:asciiTheme="majorHAnsi" w:hAnsiTheme="majorHAnsi"/>
          <w:sz w:val="24"/>
          <w:szCs w:val="24"/>
        </w:rPr>
        <w:t>0</w:t>
      </w:r>
    </w:p>
    <w:p w14:paraId="45524506" w14:textId="042C591A" w:rsidR="0032631D" w:rsidRPr="0046597E" w:rsidRDefault="0032631D">
      <w:pPr>
        <w:spacing w:before="49"/>
        <w:ind w:left="112"/>
        <w:rPr>
          <w:rFonts w:asciiTheme="majorHAnsi" w:hAnsiTheme="majorHAnsi"/>
          <w:sz w:val="18"/>
          <w:szCs w:val="18"/>
        </w:rPr>
      </w:pPr>
    </w:p>
    <w:sectPr w:rsidR="0032631D" w:rsidRPr="0046597E">
      <w:type w:val="continuous"/>
      <w:pgSz w:w="12240" w:h="15840"/>
      <w:pgMar w:top="660" w:right="15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73757B"/>
    <w:multiLevelType w:val="multilevel"/>
    <w:tmpl w:val="64A0B7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31D"/>
    <w:rsid w:val="0032631D"/>
    <w:rsid w:val="0046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F67BB"/>
  <w15:docId w15:val="{A75098EF-9AE2-48C4-888F-5B73E983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2021-03-18T11:37:00Z</dcterms:created>
  <dcterms:modified xsi:type="dcterms:W3CDTF">2021-03-18T12:19:00Z</dcterms:modified>
</cp:coreProperties>
</file>